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BC3F10" w14:textId="77777777" w:rsidR="009A457F" w:rsidRPr="007E5D39" w:rsidRDefault="009A457F">
      <w:pPr>
        <w:spacing w:line="200" w:lineRule="exact"/>
        <w:rPr>
          <w:rFonts w:ascii="Arial" w:hAnsi="Arial" w:cs="Arial"/>
        </w:rPr>
      </w:pPr>
      <w:bookmarkStart w:id="0" w:name="_GoBack"/>
    </w:p>
    <w:p w14:paraId="12CC013D" w14:textId="77777777" w:rsidR="009A457F" w:rsidRPr="007E5D39" w:rsidRDefault="009A457F">
      <w:pPr>
        <w:spacing w:line="200" w:lineRule="exact"/>
        <w:rPr>
          <w:rFonts w:ascii="Arial" w:hAnsi="Arial" w:cs="Arial"/>
        </w:rPr>
      </w:pPr>
    </w:p>
    <w:p w14:paraId="37582C05" w14:textId="77777777" w:rsidR="009A457F" w:rsidRPr="007E5D39" w:rsidRDefault="009A457F">
      <w:pPr>
        <w:spacing w:before="1"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71"/>
      </w:tblGrid>
      <w:tr w:rsidR="009A457F" w:rsidRPr="007E5D39" w14:paraId="5F169377" w14:textId="77777777">
        <w:trPr>
          <w:trHeight w:hRule="exact" w:val="298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9D91C2" w14:textId="77777777" w:rsidR="009A457F" w:rsidRPr="007E5D39" w:rsidRDefault="0006055C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7E5D39">
              <w:rPr>
                <w:rFonts w:ascii="Arial" w:eastAsia="Arial" w:hAnsi="Arial" w:cs="Arial"/>
              </w:rPr>
              <w:t>J</w:t>
            </w:r>
            <w:r w:rsidRPr="007E5D39">
              <w:rPr>
                <w:rFonts w:ascii="Arial" w:eastAsia="Arial" w:hAnsi="Arial" w:cs="Arial"/>
                <w:spacing w:val="-2"/>
              </w:rPr>
              <w:t>ou</w:t>
            </w:r>
            <w:r w:rsidRPr="007E5D39">
              <w:rPr>
                <w:rFonts w:ascii="Arial" w:eastAsia="Arial" w:hAnsi="Arial" w:cs="Arial"/>
              </w:rPr>
              <w:t>r</w:t>
            </w:r>
            <w:r w:rsidRPr="007E5D39">
              <w:rPr>
                <w:rFonts w:ascii="Arial" w:eastAsia="Arial" w:hAnsi="Arial" w:cs="Arial"/>
                <w:spacing w:val="-2"/>
              </w:rPr>
              <w:t>na</w:t>
            </w:r>
            <w:r w:rsidRPr="007E5D39">
              <w:rPr>
                <w:rFonts w:ascii="Arial" w:eastAsia="Arial" w:hAnsi="Arial" w:cs="Arial"/>
              </w:rPr>
              <w:t xml:space="preserve">l </w:t>
            </w:r>
            <w:r w:rsidRPr="007E5D39">
              <w:rPr>
                <w:rFonts w:ascii="Arial" w:eastAsia="Arial" w:hAnsi="Arial" w:cs="Arial"/>
                <w:spacing w:val="-2"/>
              </w:rPr>
              <w:t>Na</w:t>
            </w:r>
            <w:r w:rsidRPr="007E5D39">
              <w:rPr>
                <w:rFonts w:ascii="Arial" w:eastAsia="Arial" w:hAnsi="Arial" w:cs="Arial"/>
              </w:rPr>
              <w:t>m</w:t>
            </w:r>
            <w:r w:rsidRPr="007E5D39">
              <w:rPr>
                <w:rFonts w:ascii="Arial" w:eastAsia="Arial" w:hAnsi="Arial" w:cs="Arial"/>
                <w:spacing w:val="-2"/>
              </w:rPr>
              <w:t>e</w:t>
            </w:r>
            <w:r w:rsidRPr="007E5D39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EDA66D" w14:textId="77777777" w:rsidR="009A457F" w:rsidRPr="007E5D39" w:rsidRDefault="002427EF">
            <w:pPr>
              <w:spacing w:before="28"/>
              <w:ind w:left="105"/>
              <w:rPr>
                <w:rFonts w:ascii="Arial" w:eastAsia="Arial" w:hAnsi="Arial" w:cs="Arial"/>
              </w:rPr>
            </w:pPr>
            <w:hyperlink r:id="rId7">
              <w:r w:rsidR="0006055C" w:rsidRPr="007E5D39">
                <w:rPr>
                  <w:rFonts w:ascii="Arial" w:eastAsia="Arial" w:hAnsi="Arial" w:cs="Arial"/>
                  <w:b/>
                  <w:color w:val="0000FF"/>
                  <w:spacing w:val="-2"/>
                </w:rPr>
                <w:t>Arc</w:t>
              </w:r>
              <w:r w:rsidR="0006055C" w:rsidRPr="007E5D39">
                <w:rPr>
                  <w:rFonts w:ascii="Arial" w:eastAsia="Arial" w:hAnsi="Arial" w:cs="Arial"/>
                  <w:b/>
                  <w:color w:val="0000FF"/>
                  <w:spacing w:val="1"/>
                </w:rPr>
                <w:t>hi</w:t>
              </w:r>
              <w:r w:rsidR="0006055C" w:rsidRPr="007E5D39">
                <w:rPr>
                  <w:rFonts w:ascii="Arial" w:eastAsia="Arial" w:hAnsi="Arial" w:cs="Arial"/>
                  <w:b/>
                  <w:color w:val="0000FF"/>
                  <w:spacing w:val="3"/>
                </w:rPr>
                <w:t>v</w:t>
              </w:r>
              <w:r w:rsidR="0006055C" w:rsidRPr="007E5D39">
                <w:rPr>
                  <w:rFonts w:ascii="Arial" w:eastAsia="Arial" w:hAnsi="Arial" w:cs="Arial"/>
                  <w:b/>
                  <w:color w:val="0000FF"/>
                  <w:spacing w:val="-2"/>
                </w:rPr>
                <w:t>e</w:t>
              </w:r>
              <w:r w:rsidR="0006055C" w:rsidRPr="007E5D39">
                <w:rPr>
                  <w:rFonts w:ascii="Arial" w:eastAsia="Arial" w:hAnsi="Arial" w:cs="Arial"/>
                  <w:b/>
                  <w:color w:val="0000FF"/>
                </w:rPr>
                <w:t>s</w:t>
              </w:r>
              <w:r w:rsidR="0006055C" w:rsidRPr="007E5D39">
                <w:rPr>
                  <w:rFonts w:ascii="Arial" w:eastAsia="Arial" w:hAnsi="Arial" w:cs="Arial"/>
                  <w:b/>
                  <w:color w:val="0000FF"/>
                  <w:spacing w:val="-3"/>
                </w:rPr>
                <w:t xml:space="preserve"> </w:t>
              </w:r>
              <w:r w:rsidR="0006055C" w:rsidRPr="007E5D39">
                <w:rPr>
                  <w:rFonts w:ascii="Arial" w:eastAsia="Arial" w:hAnsi="Arial" w:cs="Arial"/>
                  <w:b/>
                  <w:color w:val="0000FF"/>
                  <w:spacing w:val="1"/>
                </w:rPr>
                <w:t>o</w:t>
              </w:r>
              <w:r w:rsidR="0006055C" w:rsidRPr="007E5D39">
                <w:rPr>
                  <w:rFonts w:ascii="Arial" w:eastAsia="Arial" w:hAnsi="Arial" w:cs="Arial"/>
                  <w:b/>
                  <w:color w:val="0000FF"/>
                </w:rPr>
                <w:t>f</w:t>
              </w:r>
              <w:r w:rsidR="0006055C" w:rsidRPr="007E5D39">
                <w:rPr>
                  <w:rFonts w:ascii="Arial" w:eastAsia="Arial" w:hAnsi="Arial" w:cs="Arial"/>
                  <w:b/>
                  <w:color w:val="0000FF"/>
                  <w:spacing w:val="-3"/>
                </w:rPr>
                <w:t xml:space="preserve"> </w:t>
              </w:r>
              <w:r w:rsidR="0006055C" w:rsidRPr="007E5D39">
                <w:rPr>
                  <w:rFonts w:ascii="Arial" w:eastAsia="Arial" w:hAnsi="Arial" w:cs="Arial"/>
                  <w:b/>
                  <w:color w:val="0000FF"/>
                  <w:spacing w:val="-2"/>
                </w:rPr>
                <w:t>C</w:t>
              </w:r>
              <w:r w:rsidR="0006055C" w:rsidRPr="007E5D39">
                <w:rPr>
                  <w:rFonts w:ascii="Arial" w:eastAsia="Arial" w:hAnsi="Arial" w:cs="Arial"/>
                  <w:b/>
                  <w:color w:val="0000FF"/>
                  <w:spacing w:val="1"/>
                </w:rPr>
                <w:t>u</w:t>
              </w:r>
              <w:r w:rsidR="0006055C" w:rsidRPr="007E5D39">
                <w:rPr>
                  <w:rFonts w:ascii="Arial" w:eastAsia="Arial" w:hAnsi="Arial" w:cs="Arial"/>
                  <w:b/>
                  <w:color w:val="0000FF"/>
                  <w:spacing w:val="-2"/>
                </w:rPr>
                <w:t>rre</w:t>
              </w:r>
              <w:r w:rsidR="0006055C" w:rsidRPr="007E5D39">
                <w:rPr>
                  <w:rFonts w:ascii="Arial" w:eastAsia="Arial" w:hAnsi="Arial" w:cs="Arial"/>
                  <w:b/>
                  <w:color w:val="0000FF"/>
                  <w:spacing w:val="1"/>
                </w:rPr>
                <w:t>n</w:t>
              </w:r>
              <w:r w:rsidR="0006055C" w:rsidRPr="007E5D39">
                <w:rPr>
                  <w:rFonts w:ascii="Arial" w:eastAsia="Arial" w:hAnsi="Arial" w:cs="Arial"/>
                  <w:b/>
                  <w:color w:val="0000FF"/>
                </w:rPr>
                <w:t>t</w:t>
              </w:r>
              <w:r w:rsidR="0006055C" w:rsidRPr="007E5D39">
                <w:rPr>
                  <w:rFonts w:ascii="Arial" w:eastAsia="Arial" w:hAnsi="Arial" w:cs="Arial"/>
                  <w:b/>
                  <w:color w:val="0000FF"/>
                  <w:spacing w:val="-3"/>
                </w:rPr>
                <w:t xml:space="preserve"> </w:t>
              </w:r>
              <w:r w:rsidR="0006055C" w:rsidRPr="007E5D39">
                <w:rPr>
                  <w:rFonts w:ascii="Arial" w:eastAsia="Arial" w:hAnsi="Arial" w:cs="Arial"/>
                  <w:b/>
                  <w:color w:val="0000FF"/>
                  <w:spacing w:val="-2"/>
                </w:rPr>
                <w:t>Researc</w:t>
              </w:r>
              <w:r w:rsidR="0006055C" w:rsidRPr="007E5D39">
                <w:rPr>
                  <w:rFonts w:ascii="Arial" w:eastAsia="Arial" w:hAnsi="Arial" w:cs="Arial"/>
                  <w:b/>
                  <w:color w:val="0000FF"/>
                </w:rPr>
                <w:t>h</w:t>
              </w:r>
              <w:r w:rsidR="0006055C" w:rsidRPr="007E5D39">
                <w:rPr>
                  <w:rFonts w:ascii="Arial" w:eastAsia="Arial" w:hAnsi="Arial" w:cs="Arial"/>
                  <w:b/>
                  <w:color w:val="0000FF"/>
                  <w:spacing w:val="3"/>
                </w:rPr>
                <w:t xml:space="preserve"> </w:t>
              </w:r>
              <w:r w:rsidR="0006055C" w:rsidRPr="007E5D39">
                <w:rPr>
                  <w:rFonts w:ascii="Arial" w:eastAsia="Arial" w:hAnsi="Arial" w:cs="Arial"/>
                  <w:b/>
                  <w:color w:val="0000FF"/>
                  <w:spacing w:val="1"/>
                  <w:w w:val="101"/>
                </w:rPr>
                <w:t>I</w:t>
              </w:r>
              <w:r w:rsidR="0006055C" w:rsidRPr="007E5D39">
                <w:rPr>
                  <w:rFonts w:ascii="Arial" w:eastAsia="Arial" w:hAnsi="Arial" w:cs="Arial"/>
                  <w:b/>
                  <w:color w:val="0000FF"/>
                  <w:spacing w:val="1"/>
                </w:rPr>
                <w:t>n</w:t>
              </w:r>
              <w:r w:rsidR="0006055C" w:rsidRPr="007E5D39">
                <w:rPr>
                  <w:rFonts w:ascii="Arial" w:eastAsia="Arial" w:hAnsi="Arial" w:cs="Arial"/>
                  <w:b/>
                  <w:color w:val="0000FF"/>
                </w:rPr>
                <w:t>t</w:t>
              </w:r>
              <w:r w:rsidR="0006055C" w:rsidRPr="007E5D39">
                <w:rPr>
                  <w:rFonts w:ascii="Arial" w:eastAsia="Arial" w:hAnsi="Arial" w:cs="Arial"/>
                  <w:b/>
                  <w:color w:val="0000FF"/>
                  <w:spacing w:val="-2"/>
                </w:rPr>
                <w:t>e</w:t>
              </w:r>
              <w:r w:rsidR="0006055C" w:rsidRPr="007E5D39">
                <w:rPr>
                  <w:rFonts w:ascii="Arial" w:eastAsia="Arial" w:hAnsi="Arial" w:cs="Arial"/>
                  <w:b/>
                  <w:color w:val="0000FF"/>
                  <w:spacing w:val="-6"/>
                </w:rPr>
                <w:t>r</w:t>
              </w:r>
              <w:r w:rsidR="0006055C" w:rsidRPr="007E5D39">
                <w:rPr>
                  <w:rFonts w:ascii="Arial" w:eastAsia="Arial" w:hAnsi="Arial" w:cs="Arial"/>
                  <w:b/>
                  <w:color w:val="0000FF"/>
                  <w:spacing w:val="1"/>
                </w:rPr>
                <w:t>n</w:t>
              </w:r>
              <w:r w:rsidR="0006055C" w:rsidRPr="007E5D39">
                <w:rPr>
                  <w:rFonts w:ascii="Arial" w:eastAsia="Arial" w:hAnsi="Arial" w:cs="Arial"/>
                  <w:b/>
                  <w:color w:val="0000FF"/>
                  <w:spacing w:val="-2"/>
                </w:rPr>
                <w:t>a</w:t>
              </w:r>
              <w:r w:rsidR="0006055C" w:rsidRPr="007E5D39">
                <w:rPr>
                  <w:rFonts w:ascii="Arial" w:eastAsia="Arial" w:hAnsi="Arial" w:cs="Arial"/>
                  <w:b/>
                  <w:color w:val="0000FF"/>
                </w:rPr>
                <w:t>t</w:t>
              </w:r>
              <w:r w:rsidR="0006055C" w:rsidRPr="007E5D39">
                <w:rPr>
                  <w:rFonts w:ascii="Arial" w:eastAsia="Arial" w:hAnsi="Arial" w:cs="Arial"/>
                  <w:b/>
                  <w:color w:val="0000FF"/>
                  <w:spacing w:val="-3"/>
                </w:rPr>
                <w:t>i</w:t>
              </w:r>
              <w:r w:rsidR="0006055C" w:rsidRPr="007E5D39">
                <w:rPr>
                  <w:rFonts w:ascii="Arial" w:eastAsia="Arial" w:hAnsi="Arial" w:cs="Arial"/>
                  <w:b/>
                  <w:color w:val="0000FF"/>
                  <w:spacing w:val="1"/>
                </w:rPr>
                <w:t>on</w:t>
              </w:r>
              <w:r w:rsidR="0006055C" w:rsidRPr="007E5D39">
                <w:rPr>
                  <w:rFonts w:ascii="Arial" w:eastAsia="Arial" w:hAnsi="Arial" w:cs="Arial"/>
                  <w:b/>
                  <w:color w:val="0000FF"/>
                  <w:spacing w:val="-2"/>
                </w:rPr>
                <w:t>a</w:t>
              </w:r>
              <w:r w:rsidR="0006055C" w:rsidRPr="007E5D39">
                <w:rPr>
                  <w:rFonts w:ascii="Arial" w:eastAsia="Arial" w:hAnsi="Arial" w:cs="Arial"/>
                  <w:b/>
                  <w:color w:val="0000FF"/>
                  <w:w w:val="101"/>
                </w:rPr>
                <w:t>l</w:t>
              </w:r>
            </w:hyperlink>
          </w:p>
        </w:tc>
      </w:tr>
      <w:tr w:rsidR="009A457F" w:rsidRPr="007E5D39" w14:paraId="30914A67" w14:textId="77777777">
        <w:trPr>
          <w:trHeight w:hRule="exact" w:val="302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241D57" w14:textId="77777777" w:rsidR="009A457F" w:rsidRPr="007E5D39" w:rsidRDefault="0006055C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7E5D39">
              <w:rPr>
                <w:rFonts w:ascii="Arial" w:eastAsia="Arial" w:hAnsi="Arial" w:cs="Arial"/>
              </w:rPr>
              <w:t>M</w:t>
            </w:r>
            <w:r w:rsidRPr="007E5D39">
              <w:rPr>
                <w:rFonts w:ascii="Arial" w:eastAsia="Arial" w:hAnsi="Arial" w:cs="Arial"/>
                <w:spacing w:val="-2"/>
              </w:rPr>
              <w:t>anu</w:t>
            </w:r>
            <w:r w:rsidRPr="007E5D39">
              <w:rPr>
                <w:rFonts w:ascii="Arial" w:eastAsia="Arial" w:hAnsi="Arial" w:cs="Arial"/>
              </w:rPr>
              <w:t>scr</w:t>
            </w:r>
            <w:r w:rsidRPr="007E5D39">
              <w:rPr>
                <w:rFonts w:ascii="Arial" w:eastAsia="Arial" w:hAnsi="Arial" w:cs="Arial"/>
                <w:spacing w:val="-1"/>
              </w:rPr>
              <w:t>i</w:t>
            </w:r>
            <w:r w:rsidRPr="007E5D39">
              <w:rPr>
                <w:rFonts w:ascii="Arial" w:eastAsia="Arial" w:hAnsi="Arial" w:cs="Arial"/>
                <w:spacing w:val="-2"/>
              </w:rPr>
              <w:t>p</w:t>
            </w:r>
            <w:r w:rsidRPr="007E5D39">
              <w:rPr>
                <w:rFonts w:ascii="Arial" w:eastAsia="Arial" w:hAnsi="Arial" w:cs="Arial"/>
              </w:rPr>
              <w:t>t</w:t>
            </w:r>
            <w:r w:rsidRPr="007E5D39">
              <w:rPr>
                <w:rFonts w:ascii="Arial" w:eastAsia="Arial" w:hAnsi="Arial" w:cs="Arial"/>
                <w:spacing w:val="4"/>
              </w:rPr>
              <w:t xml:space="preserve"> </w:t>
            </w:r>
            <w:r w:rsidRPr="007E5D39">
              <w:rPr>
                <w:rFonts w:ascii="Arial" w:eastAsia="Arial" w:hAnsi="Arial" w:cs="Arial"/>
                <w:spacing w:val="-2"/>
              </w:rPr>
              <w:t>Nu</w:t>
            </w:r>
            <w:r w:rsidRPr="007E5D39">
              <w:rPr>
                <w:rFonts w:ascii="Arial" w:eastAsia="Arial" w:hAnsi="Arial" w:cs="Arial"/>
              </w:rPr>
              <w:t>m</w:t>
            </w:r>
            <w:r w:rsidRPr="007E5D39">
              <w:rPr>
                <w:rFonts w:ascii="Arial" w:eastAsia="Arial" w:hAnsi="Arial" w:cs="Arial"/>
                <w:spacing w:val="-2"/>
              </w:rPr>
              <w:t>be</w:t>
            </w:r>
            <w:r w:rsidRPr="007E5D39">
              <w:rPr>
                <w:rFonts w:ascii="Arial" w:eastAsia="Arial" w:hAnsi="Arial" w:cs="Arial"/>
              </w:rPr>
              <w:t>r:</w:t>
            </w:r>
          </w:p>
        </w:tc>
        <w:tc>
          <w:tcPr>
            <w:tcW w:w="15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8655AC" w14:textId="77777777" w:rsidR="009A457F" w:rsidRPr="007E5D39" w:rsidRDefault="0006055C">
            <w:pPr>
              <w:spacing w:before="27"/>
              <w:ind w:left="105"/>
              <w:rPr>
                <w:rFonts w:ascii="Arial" w:eastAsia="Arial" w:hAnsi="Arial" w:cs="Arial"/>
              </w:rPr>
            </w:pPr>
            <w:r w:rsidRPr="007E5D39">
              <w:rPr>
                <w:rFonts w:ascii="Arial" w:eastAsia="Arial" w:hAnsi="Arial" w:cs="Arial"/>
                <w:b/>
              </w:rPr>
              <w:t>M</w:t>
            </w:r>
            <w:r w:rsidRPr="007E5D39">
              <w:rPr>
                <w:rFonts w:ascii="Arial" w:eastAsia="Arial" w:hAnsi="Arial" w:cs="Arial"/>
                <w:b/>
                <w:spacing w:val="-2"/>
              </w:rPr>
              <w:t>s_ACR</w:t>
            </w:r>
            <w:r w:rsidRPr="007E5D39">
              <w:rPr>
                <w:rFonts w:ascii="Arial" w:eastAsia="Arial" w:hAnsi="Arial" w:cs="Arial"/>
                <w:b/>
                <w:spacing w:val="1"/>
                <w:w w:val="101"/>
              </w:rPr>
              <w:t>I</w:t>
            </w:r>
            <w:r w:rsidRPr="007E5D39">
              <w:rPr>
                <w:rFonts w:ascii="Arial" w:eastAsia="Arial" w:hAnsi="Arial" w:cs="Arial"/>
                <w:b/>
                <w:spacing w:val="-2"/>
              </w:rPr>
              <w:t>_12502</w:t>
            </w:r>
            <w:r w:rsidRPr="007E5D39">
              <w:rPr>
                <w:rFonts w:ascii="Arial" w:eastAsia="Arial" w:hAnsi="Arial" w:cs="Arial"/>
                <w:b/>
              </w:rPr>
              <w:t>5</w:t>
            </w:r>
          </w:p>
        </w:tc>
      </w:tr>
      <w:tr w:rsidR="009A457F" w:rsidRPr="007E5D39" w14:paraId="2D398033" w14:textId="77777777">
        <w:trPr>
          <w:trHeight w:hRule="exact" w:val="658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E02BFE" w14:textId="77777777" w:rsidR="009A457F" w:rsidRPr="007E5D39" w:rsidRDefault="0006055C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7E5D39">
              <w:rPr>
                <w:rFonts w:ascii="Arial" w:eastAsia="Arial" w:hAnsi="Arial" w:cs="Arial"/>
                <w:spacing w:val="1"/>
              </w:rPr>
              <w:t>T</w:t>
            </w:r>
            <w:r w:rsidRPr="007E5D39">
              <w:rPr>
                <w:rFonts w:ascii="Arial" w:eastAsia="Arial" w:hAnsi="Arial" w:cs="Arial"/>
                <w:spacing w:val="-2"/>
              </w:rPr>
              <w:t>i</w:t>
            </w:r>
            <w:r w:rsidRPr="007E5D39">
              <w:rPr>
                <w:rFonts w:ascii="Arial" w:eastAsia="Arial" w:hAnsi="Arial" w:cs="Arial"/>
                <w:spacing w:val="1"/>
              </w:rPr>
              <w:t>t</w:t>
            </w:r>
            <w:r w:rsidRPr="007E5D39">
              <w:rPr>
                <w:rFonts w:ascii="Arial" w:eastAsia="Arial" w:hAnsi="Arial" w:cs="Arial"/>
                <w:spacing w:val="-2"/>
              </w:rPr>
              <w:t>l</w:t>
            </w:r>
            <w:r w:rsidRPr="007E5D39">
              <w:rPr>
                <w:rFonts w:ascii="Arial" w:eastAsia="Arial" w:hAnsi="Arial" w:cs="Arial"/>
              </w:rPr>
              <w:t>e</w:t>
            </w:r>
            <w:r w:rsidRPr="007E5D39">
              <w:rPr>
                <w:rFonts w:ascii="Arial" w:eastAsia="Arial" w:hAnsi="Arial" w:cs="Arial"/>
                <w:spacing w:val="1"/>
              </w:rPr>
              <w:t xml:space="preserve"> </w:t>
            </w:r>
            <w:r w:rsidRPr="007E5D39">
              <w:rPr>
                <w:rFonts w:ascii="Arial" w:eastAsia="Arial" w:hAnsi="Arial" w:cs="Arial"/>
                <w:spacing w:val="-2"/>
              </w:rPr>
              <w:t>o</w:t>
            </w:r>
            <w:r w:rsidRPr="007E5D39">
              <w:rPr>
                <w:rFonts w:ascii="Arial" w:eastAsia="Arial" w:hAnsi="Arial" w:cs="Arial"/>
              </w:rPr>
              <w:t xml:space="preserve">f </w:t>
            </w:r>
            <w:r w:rsidRPr="007E5D39">
              <w:rPr>
                <w:rFonts w:ascii="Arial" w:eastAsia="Arial" w:hAnsi="Arial" w:cs="Arial"/>
                <w:spacing w:val="1"/>
              </w:rPr>
              <w:t>t</w:t>
            </w:r>
            <w:r w:rsidRPr="007E5D39">
              <w:rPr>
                <w:rFonts w:ascii="Arial" w:eastAsia="Arial" w:hAnsi="Arial" w:cs="Arial"/>
                <w:spacing w:val="-2"/>
              </w:rPr>
              <w:t>h</w:t>
            </w:r>
            <w:r w:rsidRPr="007E5D39">
              <w:rPr>
                <w:rFonts w:ascii="Arial" w:eastAsia="Arial" w:hAnsi="Arial" w:cs="Arial"/>
              </w:rPr>
              <w:t>e</w:t>
            </w:r>
            <w:r w:rsidRPr="007E5D39">
              <w:rPr>
                <w:rFonts w:ascii="Arial" w:eastAsia="Arial" w:hAnsi="Arial" w:cs="Arial"/>
                <w:spacing w:val="1"/>
              </w:rPr>
              <w:t xml:space="preserve"> </w:t>
            </w:r>
            <w:r w:rsidRPr="007E5D39">
              <w:rPr>
                <w:rFonts w:ascii="Arial" w:eastAsia="Arial" w:hAnsi="Arial" w:cs="Arial"/>
              </w:rPr>
              <w:t>M</w:t>
            </w:r>
            <w:r w:rsidRPr="007E5D39">
              <w:rPr>
                <w:rFonts w:ascii="Arial" w:eastAsia="Arial" w:hAnsi="Arial" w:cs="Arial"/>
                <w:spacing w:val="-2"/>
              </w:rPr>
              <w:t>anu</w:t>
            </w:r>
            <w:r w:rsidRPr="007E5D39">
              <w:rPr>
                <w:rFonts w:ascii="Arial" w:eastAsia="Arial" w:hAnsi="Arial" w:cs="Arial"/>
              </w:rPr>
              <w:t>scr</w:t>
            </w:r>
            <w:r w:rsidRPr="007E5D39">
              <w:rPr>
                <w:rFonts w:ascii="Arial" w:eastAsia="Arial" w:hAnsi="Arial" w:cs="Arial"/>
                <w:spacing w:val="-1"/>
              </w:rPr>
              <w:t>i</w:t>
            </w:r>
            <w:r w:rsidRPr="007E5D39">
              <w:rPr>
                <w:rFonts w:ascii="Arial" w:eastAsia="Arial" w:hAnsi="Arial" w:cs="Arial"/>
                <w:spacing w:val="-2"/>
              </w:rPr>
              <w:t>p</w:t>
            </w:r>
            <w:r w:rsidRPr="007E5D39">
              <w:rPr>
                <w:rFonts w:ascii="Arial" w:eastAsia="Arial" w:hAnsi="Arial" w:cs="Arial"/>
                <w:spacing w:val="-3"/>
                <w:w w:val="101"/>
              </w:rPr>
              <w:t>t</w:t>
            </w:r>
            <w:r w:rsidRPr="007E5D39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048960" w14:textId="77777777" w:rsidR="009A457F" w:rsidRPr="007E5D39" w:rsidRDefault="009A457F">
            <w:pPr>
              <w:spacing w:before="5" w:line="200" w:lineRule="exact"/>
              <w:rPr>
                <w:rFonts w:ascii="Arial" w:hAnsi="Arial" w:cs="Arial"/>
              </w:rPr>
            </w:pPr>
          </w:p>
          <w:p w14:paraId="2016FECB" w14:textId="77777777" w:rsidR="009A457F" w:rsidRPr="007E5D39" w:rsidRDefault="0006055C">
            <w:pPr>
              <w:ind w:left="105"/>
              <w:rPr>
                <w:rFonts w:ascii="Arial" w:eastAsia="Arial" w:hAnsi="Arial" w:cs="Arial"/>
              </w:rPr>
            </w:pPr>
            <w:r w:rsidRPr="007E5D39">
              <w:rPr>
                <w:rFonts w:ascii="Arial" w:eastAsia="Arial" w:hAnsi="Arial" w:cs="Arial"/>
                <w:b/>
              </w:rPr>
              <w:t>M</w:t>
            </w:r>
            <w:r w:rsidRPr="007E5D39">
              <w:rPr>
                <w:rFonts w:ascii="Arial" w:eastAsia="Arial" w:hAnsi="Arial" w:cs="Arial"/>
                <w:b/>
                <w:spacing w:val="-2"/>
              </w:rPr>
              <w:t>arke</w:t>
            </w:r>
            <w:r w:rsidRPr="007E5D39">
              <w:rPr>
                <w:rFonts w:ascii="Arial" w:eastAsia="Arial" w:hAnsi="Arial" w:cs="Arial"/>
                <w:b/>
              </w:rPr>
              <w:t>t</w:t>
            </w:r>
            <w:r w:rsidRPr="007E5D39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7E5D39">
              <w:rPr>
                <w:rFonts w:ascii="Arial" w:eastAsia="Arial" w:hAnsi="Arial" w:cs="Arial"/>
                <w:b/>
              </w:rPr>
              <w:t>P</w:t>
            </w:r>
            <w:r w:rsidRPr="007E5D39">
              <w:rPr>
                <w:rFonts w:ascii="Arial" w:eastAsia="Arial" w:hAnsi="Arial" w:cs="Arial"/>
                <w:b/>
                <w:spacing w:val="-2"/>
              </w:rPr>
              <w:t>r</w:t>
            </w:r>
            <w:r w:rsidRPr="007E5D39">
              <w:rPr>
                <w:rFonts w:ascii="Arial" w:eastAsia="Arial" w:hAnsi="Arial" w:cs="Arial"/>
                <w:b/>
                <w:spacing w:val="1"/>
              </w:rPr>
              <w:t>o</w:t>
            </w:r>
            <w:r w:rsidRPr="007E5D39">
              <w:rPr>
                <w:rFonts w:ascii="Arial" w:eastAsia="Arial" w:hAnsi="Arial" w:cs="Arial"/>
                <w:b/>
              </w:rPr>
              <w:t>f</w:t>
            </w:r>
            <w:r w:rsidRPr="007E5D39">
              <w:rPr>
                <w:rFonts w:ascii="Arial" w:eastAsia="Arial" w:hAnsi="Arial" w:cs="Arial"/>
                <w:b/>
                <w:spacing w:val="-3"/>
              </w:rPr>
              <w:t>i</w:t>
            </w:r>
            <w:r w:rsidRPr="007E5D39">
              <w:rPr>
                <w:rFonts w:ascii="Arial" w:eastAsia="Arial" w:hAnsi="Arial" w:cs="Arial"/>
                <w:b/>
                <w:spacing w:val="1"/>
              </w:rPr>
              <w:t>l</w:t>
            </w:r>
            <w:r w:rsidRPr="007E5D39">
              <w:rPr>
                <w:rFonts w:ascii="Arial" w:eastAsia="Arial" w:hAnsi="Arial" w:cs="Arial"/>
                <w:b/>
              </w:rPr>
              <w:t>e</w:t>
            </w:r>
            <w:r w:rsidRPr="007E5D39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7E5D39">
              <w:rPr>
                <w:rFonts w:ascii="Arial" w:eastAsia="Arial" w:hAnsi="Arial" w:cs="Arial"/>
                <w:b/>
                <w:spacing w:val="-2"/>
              </w:rPr>
              <w:t>A</w:t>
            </w:r>
            <w:r w:rsidRPr="007E5D39">
              <w:rPr>
                <w:rFonts w:ascii="Arial" w:eastAsia="Arial" w:hAnsi="Arial" w:cs="Arial"/>
                <w:b/>
                <w:spacing w:val="1"/>
              </w:rPr>
              <w:t>n</w:t>
            </w:r>
            <w:r w:rsidRPr="007E5D39">
              <w:rPr>
                <w:rFonts w:ascii="Arial" w:eastAsia="Arial" w:hAnsi="Arial" w:cs="Arial"/>
                <w:b/>
                <w:spacing w:val="-6"/>
              </w:rPr>
              <w:t>a</w:t>
            </w:r>
            <w:r w:rsidRPr="007E5D39">
              <w:rPr>
                <w:rFonts w:ascii="Arial" w:eastAsia="Arial" w:hAnsi="Arial" w:cs="Arial"/>
                <w:b/>
                <w:spacing w:val="1"/>
              </w:rPr>
              <w:t>l</w:t>
            </w:r>
            <w:r w:rsidRPr="007E5D39">
              <w:rPr>
                <w:rFonts w:ascii="Arial" w:eastAsia="Arial" w:hAnsi="Arial" w:cs="Arial"/>
                <w:b/>
                <w:spacing w:val="-2"/>
              </w:rPr>
              <w:t>ys</w:t>
            </w:r>
            <w:r w:rsidRPr="007E5D39">
              <w:rPr>
                <w:rFonts w:ascii="Arial" w:eastAsia="Arial" w:hAnsi="Arial" w:cs="Arial"/>
                <w:b/>
                <w:spacing w:val="1"/>
              </w:rPr>
              <w:t>i</w:t>
            </w:r>
            <w:r w:rsidRPr="007E5D39">
              <w:rPr>
                <w:rFonts w:ascii="Arial" w:eastAsia="Arial" w:hAnsi="Arial" w:cs="Arial"/>
                <w:b/>
              </w:rPr>
              <w:t>s</w:t>
            </w:r>
            <w:r w:rsidRPr="007E5D39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7E5D39">
              <w:rPr>
                <w:rFonts w:ascii="Arial" w:eastAsia="Arial" w:hAnsi="Arial" w:cs="Arial"/>
                <w:b/>
                <w:spacing w:val="1"/>
              </w:rPr>
              <w:t>o</w:t>
            </w:r>
            <w:r w:rsidRPr="007E5D39">
              <w:rPr>
                <w:rFonts w:ascii="Arial" w:eastAsia="Arial" w:hAnsi="Arial" w:cs="Arial"/>
                <w:b/>
              </w:rPr>
              <w:t>f</w:t>
            </w:r>
            <w:r w:rsidRPr="007E5D39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7E5D39">
              <w:rPr>
                <w:rFonts w:ascii="Arial" w:eastAsia="Arial" w:hAnsi="Arial" w:cs="Arial"/>
                <w:b/>
              </w:rPr>
              <w:t>M</w:t>
            </w:r>
            <w:r w:rsidRPr="007E5D39">
              <w:rPr>
                <w:rFonts w:ascii="Arial" w:eastAsia="Arial" w:hAnsi="Arial" w:cs="Arial"/>
                <w:b/>
                <w:spacing w:val="-6"/>
              </w:rPr>
              <w:t>e</w:t>
            </w:r>
            <w:r w:rsidRPr="007E5D39">
              <w:rPr>
                <w:rFonts w:ascii="Arial" w:eastAsia="Arial" w:hAnsi="Arial" w:cs="Arial"/>
                <w:b/>
                <w:spacing w:val="1"/>
              </w:rPr>
              <w:t>di</w:t>
            </w:r>
            <w:r w:rsidRPr="007E5D39">
              <w:rPr>
                <w:rFonts w:ascii="Arial" w:eastAsia="Arial" w:hAnsi="Arial" w:cs="Arial"/>
                <w:b/>
                <w:spacing w:val="-2"/>
              </w:rPr>
              <w:t>c</w:t>
            </w:r>
            <w:r w:rsidRPr="007E5D39">
              <w:rPr>
                <w:rFonts w:ascii="Arial" w:eastAsia="Arial" w:hAnsi="Arial" w:cs="Arial"/>
                <w:b/>
                <w:spacing w:val="-3"/>
              </w:rPr>
              <w:t>i</w:t>
            </w:r>
            <w:r w:rsidRPr="007E5D39">
              <w:rPr>
                <w:rFonts w:ascii="Arial" w:eastAsia="Arial" w:hAnsi="Arial" w:cs="Arial"/>
                <w:b/>
                <w:spacing w:val="1"/>
              </w:rPr>
              <w:t>n</w:t>
            </w:r>
            <w:r w:rsidRPr="007E5D39">
              <w:rPr>
                <w:rFonts w:ascii="Arial" w:eastAsia="Arial" w:hAnsi="Arial" w:cs="Arial"/>
                <w:b/>
                <w:spacing w:val="-2"/>
              </w:rPr>
              <w:t>a</w:t>
            </w:r>
            <w:r w:rsidRPr="007E5D39">
              <w:rPr>
                <w:rFonts w:ascii="Arial" w:eastAsia="Arial" w:hAnsi="Arial" w:cs="Arial"/>
                <w:b/>
              </w:rPr>
              <w:t>l</w:t>
            </w:r>
            <w:r w:rsidRPr="007E5D39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7E5D39">
              <w:rPr>
                <w:rFonts w:ascii="Arial" w:eastAsia="Arial" w:hAnsi="Arial" w:cs="Arial"/>
                <w:b/>
              </w:rPr>
              <w:t>P</w:t>
            </w:r>
            <w:r w:rsidRPr="007E5D39">
              <w:rPr>
                <w:rFonts w:ascii="Arial" w:eastAsia="Arial" w:hAnsi="Arial" w:cs="Arial"/>
                <w:b/>
                <w:spacing w:val="1"/>
              </w:rPr>
              <w:t>l</w:t>
            </w:r>
            <w:r w:rsidRPr="007E5D39">
              <w:rPr>
                <w:rFonts w:ascii="Arial" w:eastAsia="Arial" w:hAnsi="Arial" w:cs="Arial"/>
                <w:b/>
                <w:spacing w:val="-6"/>
              </w:rPr>
              <w:t>a</w:t>
            </w:r>
            <w:r w:rsidRPr="007E5D39">
              <w:rPr>
                <w:rFonts w:ascii="Arial" w:eastAsia="Arial" w:hAnsi="Arial" w:cs="Arial"/>
                <w:b/>
                <w:spacing w:val="1"/>
              </w:rPr>
              <w:t>n</w:t>
            </w:r>
            <w:r w:rsidRPr="007E5D39">
              <w:rPr>
                <w:rFonts w:ascii="Arial" w:eastAsia="Arial" w:hAnsi="Arial" w:cs="Arial"/>
                <w:b/>
              </w:rPr>
              <w:t>t</w:t>
            </w:r>
            <w:r w:rsidRPr="007E5D39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7E5D39">
              <w:rPr>
                <w:rFonts w:ascii="Arial" w:eastAsia="Arial" w:hAnsi="Arial" w:cs="Arial"/>
                <w:b/>
              </w:rPr>
              <w:t>P</w:t>
            </w:r>
            <w:r w:rsidRPr="007E5D39">
              <w:rPr>
                <w:rFonts w:ascii="Arial" w:eastAsia="Arial" w:hAnsi="Arial" w:cs="Arial"/>
                <w:b/>
                <w:spacing w:val="-6"/>
              </w:rPr>
              <w:t>r</w:t>
            </w:r>
            <w:r w:rsidRPr="007E5D39">
              <w:rPr>
                <w:rFonts w:ascii="Arial" w:eastAsia="Arial" w:hAnsi="Arial" w:cs="Arial"/>
                <w:b/>
                <w:spacing w:val="1"/>
              </w:rPr>
              <w:t>o</w:t>
            </w:r>
            <w:r w:rsidRPr="007E5D39">
              <w:rPr>
                <w:rFonts w:ascii="Arial" w:eastAsia="Arial" w:hAnsi="Arial" w:cs="Arial"/>
                <w:b/>
                <w:spacing w:val="-3"/>
              </w:rPr>
              <w:t>d</w:t>
            </w:r>
            <w:r w:rsidRPr="007E5D39">
              <w:rPr>
                <w:rFonts w:ascii="Arial" w:eastAsia="Arial" w:hAnsi="Arial" w:cs="Arial"/>
                <w:b/>
                <w:spacing w:val="1"/>
              </w:rPr>
              <w:t>u</w:t>
            </w:r>
            <w:r w:rsidRPr="007E5D39">
              <w:rPr>
                <w:rFonts w:ascii="Arial" w:eastAsia="Arial" w:hAnsi="Arial" w:cs="Arial"/>
                <w:b/>
                <w:spacing w:val="-2"/>
              </w:rPr>
              <w:t>c</w:t>
            </w:r>
            <w:r w:rsidRPr="007E5D39">
              <w:rPr>
                <w:rFonts w:ascii="Arial" w:eastAsia="Arial" w:hAnsi="Arial" w:cs="Arial"/>
                <w:b/>
              </w:rPr>
              <w:t>ts</w:t>
            </w:r>
            <w:r w:rsidRPr="007E5D39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7E5D39">
              <w:rPr>
                <w:rFonts w:ascii="Arial" w:eastAsia="Arial" w:hAnsi="Arial" w:cs="Arial"/>
                <w:b/>
                <w:spacing w:val="1"/>
              </w:rPr>
              <w:t>T</w:t>
            </w:r>
            <w:r w:rsidRPr="007E5D39">
              <w:rPr>
                <w:rFonts w:ascii="Arial" w:eastAsia="Arial" w:hAnsi="Arial" w:cs="Arial"/>
                <w:b/>
                <w:spacing w:val="-2"/>
              </w:rPr>
              <w:t>ra</w:t>
            </w:r>
            <w:r w:rsidRPr="007E5D39">
              <w:rPr>
                <w:rFonts w:ascii="Arial" w:eastAsia="Arial" w:hAnsi="Arial" w:cs="Arial"/>
                <w:b/>
                <w:spacing w:val="1"/>
              </w:rPr>
              <w:t>d</w:t>
            </w:r>
            <w:r w:rsidRPr="007E5D39">
              <w:rPr>
                <w:rFonts w:ascii="Arial" w:eastAsia="Arial" w:hAnsi="Arial" w:cs="Arial"/>
                <w:b/>
              </w:rPr>
              <w:t>e</w:t>
            </w:r>
            <w:r w:rsidRPr="007E5D39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7E5D39">
              <w:rPr>
                <w:rFonts w:ascii="Arial" w:eastAsia="Arial" w:hAnsi="Arial" w:cs="Arial"/>
                <w:b/>
                <w:spacing w:val="1"/>
              </w:rPr>
              <w:t>i</w:t>
            </w:r>
            <w:r w:rsidRPr="007E5D39">
              <w:rPr>
                <w:rFonts w:ascii="Arial" w:eastAsia="Arial" w:hAnsi="Arial" w:cs="Arial"/>
                <w:b/>
              </w:rPr>
              <w:t xml:space="preserve">n </w:t>
            </w:r>
            <w:proofErr w:type="spellStart"/>
            <w:r w:rsidRPr="007E5D39">
              <w:rPr>
                <w:rFonts w:ascii="Arial" w:eastAsia="Arial" w:hAnsi="Arial" w:cs="Arial"/>
                <w:b/>
              </w:rPr>
              <w:t>M</w:t>
            </w:r>
            <w:r w:rsidRPr="007E5D39">
              <w:rPr>
                <w:rFonts w:ascii="Arial" w:eastAsia="Arial" w:hAnsi="Arial" w:cs="Arial"/>
                <w:b/>
                <w:spacing w:val="-2"/>
              </w:rPr>
              <w:t>ar</w:t>
            </w:r>
            <w:r w:rsidRPr="007E5D39">
              <w:rPr>
                <w:rFonts w:ascii="Arial" w:eastAsia="Arial" w:hAnsi="Arial" w:cs="Arial"/>
                <w:b/>
                <w:spacing w:val="-3"/>
              </w:rPr>
              <w:t>g</w:t>
            </w:r>
            <w:r w:rsidRPr="007E5D39">
              <w:rPr>
                <w:rFonts w:ascii="Arial" w:eastAsia="Arial" w:hAnsi="Arial" w:cs="Arial"/>
                <w:b/>
                <w:spacing w:val="1"/>
              </w:rPr>
              <w:t>i</w:t>
            </w:r>
            <w:r w:rsidRPr="007E5D39">
              <w:rPr>
                <w:rFonts w:ascii="Arial" w:eastAsia="Arial" w:hAnsi="Arial" w:cs="Arial"/>
                <w:b/>
                <w:spacing w:val="-3"/>
              </w:rPr>
              <w:t>b</w:t>
            </w:r>
            <w:r w:rsidRPr="007E5D39">
              <w:rPr>
                <w:rFonts w:ascii="Arial" w:eastAsia="Arial" w:hAnsi="Arial" w:cs="Arial"/>
                <w:b/>
              </w:rPr>
              <w:t>i</w:t>
            </w:r>
            <w:proofErr w:type="spellEnd"/>
            <w:r w:rsidRPr="007E5D39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7E5D39">
              <w:rPr>
                <w:rFonts w:ascii="Arial" w:eastAsia="Arial" w:hAnsi="Arial" w:cs="Arial"/>
                <w:b/>
                <w:spacing w:val="-6"/>
              </w:rPr>
              <w:t>C</w:t>
            </w:r>
            <w:r w:rsidRPr="007E5D39">
              <w:rPr>
                <w:rFonts w:ascii="Arial" w:eastAsia="Arial" w:hAnsi="Arial" w:cs="Arial"/>
                <w:b/>
                <w:spacing w:val="1"/>
              </w:rPr>
              <w:t>o</w:t>
            </w:r>
            <w:r w:rsidRPr="007E5D39">
              <w:rPr>
                <w:rFonts w:ascii="Arial" w:eastAsia="Arial" w:hAnsi="Arial" w:cs="Arial"/>
                <w:b/>
                <w:spacing w:val="-3"/>
              </w:rPr>
              <w:t>u</w:t>
            </w:r>
            <w:r w:rsidRPr="007E5D39">
              <w:rPr>
                <w:rFonts w:ascii="Arial" w:eastAsia="Arial" w:hAnsi="Arial" w:cs="Arial"/>
                <w:b/>
                <w:spacing w:val="1"/>
              </w:rPr>
              <w:t>n</w:t>
            </w:r>
            <w:r w:rsidRPr="007E5D39">
              <w:rPr>
                <w:rFonts w:ascii="Arial" w:eastAsia="Arial" w:hAnsi="Arial" w:cs="Arial"/>
                <w:b/>
              </w:rPr>
              <w:t>t</w:t>
            </w:r>
            <w:r w:rsidRPr="007E5D39">
              <w:rPr>
                <w:rFonts w:ascii="Arial" w:eastAsia="Arial" w:hAnsi="Arial" w:cs="Arial"/>
                <w:b/>
                <w:spacing w:val="-2"/>
              </w:rPr>
              <w:t>y</w:t>
            </w:r>
            <w:r w:rsidRPr="007E5D39">
              <w:rPr>
                <w:rFonts w:ascii="Arial" w:eastAsia="Arial" w:hAnsi="Arial" w:cs="Arial"/>
                <w:b/>
              </w:rPr>
              <w:t xml:space="preserve">, </w:t>
            </w:r>
            <w:r w:rsidRPr="007E5D39">
              <w:rPr>
                <w:rFonts w:ascii="Arial" w:eastAsia="Arial" w:hAnsi="Arial" w:cs="Arial"/>
                <w:b/>
                <w:spacing w:val="1"/>
              </w:rPr>
              <w:t>L</w:t>
            </w:r>
            <w:r w:rsidRPr="007E5D39">
              <w:rPr>
                <w:rFonts w:ascii="Arial" w:eastAsia="Arial" w:hAnsi="Arial" w:cs="Arial"/>
                <w:b/>
                <w:spacing w:val="-3"/>
                <w:w w:val="101"/>
              </w:rPr>
              <w:t>i</w:t>
            </w:r>
            <w:r w:rsidRPr="007E5D39">
              <w:rPr>
                <w:rFonts w:ascii="Arial" w:eastAsia="Arial" w:hAnsi="Arial" w:cs="Arial"/>
                <w:b/>
                <w:spacing w:val="1"/>
              </w:rPr>
              <w:t>b</w:t>
            </w:r>
            <w:r w:rsidRPr="007E5D39">
              <w:rPr>
                <w:rFonts w:ascii="Arial" w:eastAsia="Arial" w:hAnsi="Arial" w:cs="Arial"/>
                <w:b/>
                <w:spacing w:val="-2"/>
              </w:rPr>
              <w:t>er</w:t>
            </w:r>
            <w:r w:rsidRPr="007E5D39">
              <w:rPr>
                <w:rFonts w:ascii="Arial" w:eastAsia="Arial" w:hAnsi="Arial" w:cs="Arial"/>
                <w:b/>
                <w:spacing w:val="1"/>
                <w:w w:val="101"/>
              </w:rPr>
              <w:t>i</w:t>
            </w:r>
            <w:r w:rsidRPr="007E5D39">
              <w:rPr>
                <w:rFonts w:ascii="Arial" w:eastAsia="Arial" w:hAnsi="Arial" w:cs="Arial"/>
                <w:b/>
                <w:spacing w:val="-2"/>
              </w:rPr>
              <w:t>a</w:t>
            </w:r>
            <w:r w:rsidRPr="007E5D39">
              <w:rPr>
                <w:rFonts w:ascii="Arial" w:eastAsia="Arial" w:hAnsi="Arial" w:cs="Arial"/>
                <w:b/>
                <w:w w:val="101"/>
              </w:rPr>
              <w:t>.</w:t>
            </w:r>
          </w:p>
        </w:tc>
      </w:tr>
      <w:tr w:rsidR="009A457F" w:rsidRPr="007E5D39" w14:paraId="4CAC86B5" w14:textId="77777777">
        <w:trPr>
          <w:trHeight w:hRule="exact" w:val="346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F7DED3" w14:textId="77777777" w:rsidR="009A457F" w:rsidRPr="007E5D39" w:rsidRDefault="0006055C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7E5D39">
              <w:rPr>
                <w:rFonts w:ascii="Arial" w:eastAsia="Arial" w:hAnsi="Arial" w:cs="Arial"/>
                <w:spacing w:val="1"/>
              </w:rPr>
              <w:t>T</w:t>
            </w:r>
            <w:r w:rsidRPr="007E5D39">
              <w:rPr>
                <w:rFonts w:ascii="Arial" w:eastAsia="Arial" w:hAnsi="Arial" w:cs="Arial"/>
              </w:rPr>
              <w:t>y</w:t>
            </w:r>
            <w:r w:rsidRPr="007E5D39">
              <w:rPr>
                <w:rFonts w:ascii="Arial" w:eastAsia="Arial" w:hAnsi="Arial" w:cs="Arial"/>
                <w:spacing w:val="-2"/>
              </w:rPr>
              <w:t>p</w:t>
            </w:r>
            <w:r w:rsidRPr="007E5D39">
              <w:rPr>
                <w:rFonts w:ascii="Arial" w:eastAsia="Arial" w:hAnsi="Arial" w:cs="Arial"/>
              </w:rPr>
              <w:t xml:space="preserve">e </w:t>
            </w:r>
            <w:r w:rsidRPr="007E5D39">
              <w:rPr>
                <w:rFonts w:ascii="Arial" w:eastAsia="Arial" w:hAnsi="Arial" w:cs="Arial"/>
                <w:spacing w:val="-2"/>
              </w:rPr>
              <w:t>o</w:t>
            </w:r>
            <w:r w:rsidRPr="007E5D39">
              <w:rPr>
                <w:rFonts w:ascii="Arial" w:eastAsia="Arial" w:hAnsi="Arial" w:cs="Arial"/>
              </w:rPr>
              <w:t xml:space="preserve">f </w:t>
            </w:r>
            <w:r w:rsidRPr="007E5D39">
              <w:rPr>
                <w:rFonts w:ascii="Arial" w:eastAsia="Arial" w:hAnsi="Arial" w:cs="Arial"/>
                <w:spacing w:val="1"/>
              </w:rPr>
              <w:t>t</w:t>
            </w:r>
            <w:r w:rsidRPr="007E5D39">
              <w:rPr>
                <w:rFonts w:ascii="Arial" w:eastAsia="Arial" w:hAnsi="Arial" w:cs="Arial"/>
                <w:spacing w:val="-2"/>
              </w:rPr>
              <w:t>h</w:t>
            </w:r>
            <w:r w:rsidRPr="007E5D39">
              <w:rPr>
                <w:rFonts w:ascii="Arial" w:eastAsia="Arial" w:hAnsi="Arial" w:cs="Arial"/>
              </w:rPr>
              <w:t>e</w:t>
            </w:r>
            <w:r w:rsidRPr="007E5D39">
              <w:rPr>
                <w:rFonts w:ascii="Arial" w:eastAsia="Arial" w:hAnsi="Arial" w:cs="Arial"/>
                <w:spacing w:val="1"/>
              </w:rPr>
              <w:t xml:space="preserve"> </w:t>
            </w:r>
            <w:r w:rsidRPr="007E5D39">
              <w:rPr>
                <w:rFonts w:ascii="Arial" w:eastAsia="Arial" w:hAnsi="Arial" w:cs="Arial"/>
              </w:rPr>
              <w:t>A</w:t>
            </w:r>
            <w:r w:rsidRPr="007E5D39">
              <w:rPr>
                <w:rFonts w:ascii="Arial" w:eastAsia="Arial" w:hAnsi="Arial" w:cs="Arial"/>
                <w:spacing w:val="-5"/>
              </w:rPr>
              <w:t>r</w:t>
            </w:r>
            <w:r w:rsidRPr="007E5D39">
              <w:rPr>
                <w:rFonts w:ascii="Arial" w:eastAsia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eastAsia="Arial" w:hAnsi="Arial" w:cs="Arial"/>
                <w:spacing w:val="-2"/>
              </w:rPr>
              <w:t>i</w:t>
            </w:r>
            <w:r w:rsidRPr="007E5D39">
              <w:rPr>
                <w:rFonts w:ascii="Arial" w:eastAsia="Arial" w:hAnsi="Arial" w:cs="Arial"/>
              </w:rPr>
              <w:t>c</w:t>
            </w:r>
            <w:r w:rsidRPr="007E5D39">
              <w:rPr>
                <w:rFonts w:ascii="Arial" w:eastAsia="Arial" w:hAnsi="Arial" w:cs="Arial"/>
                <w:spacing w:val="-2"/>
              </w:rPr>
              <w:t>l</w:t>
            </w:r>
            <w:r w:rsidRPr="007E5D39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2C0444" w14:textId="77777777" w:rsidR="009A457F" w:rsidRPr="007E5D39" w:rsidRDefault="009A457F">
            <w:pPr>
              <w:rPr>
                <w:rFonts w:ascii="Arial" w:hAnsi="Arial" w:cs="Arial"/>
              </w:rPr>
            </w:pPr>
          </w:p>
        </w:tc>
      </w:tr>
    </w:tbl>
    <w:p w14:paraId="11B8BE13" w14:textId="77777777" w:rsidR="009A457F" w:rsidRPr="007E5D39" w:rsidRDefault="009A457F">
      <w:pPr>
        <w:spacing w:line="200" w:lineRule="exact"/>
        <w:rPr>
          <w:rFonts w:ascii="Arial" w:hAnsi="Arial" w:cs="Arial"/>
        </w:rPr>
      </w:pPr>
    </w:p>
    <w:p w14:paraId="77609D17" w14:textId="77777777" w:rsidR="009A457F" w:rsidRPr="007E5D39" w:rsidRDefault="009A457F">
      <w:pPr>
        <w:spacing w:line="200" w:lineRule="exact"/>
        <w:rPr>
          <w:rFonts w:ascii="Arial" w:hAnsi="Arial" w:cs="Arial"/>
        </w:rPr>
      </w:pPr>
    </w:p>
    <w:p w14:paraId="5077726A" w14:textId="77777777" w:rsidR="009A457F" w:rsidRPr="007E5D39" w:rsidRDefault="009A457F">
      <w:pPr>
        <w:spacing w:before="6" w:line="240" w:lineRule="exact"/>
        <w:rPr>
          <w:rFonts w:ascii="Arial" w:hAnsi="Arial" w:cs="Arial"/>
        </w:rPr>
      </w:pPr>
    </w:p>
    <w:p w14:paraId="116D3E7A" w14:textId="77777777" w:rsidR="009A457F" w:rsidRPr="007E5D39" w:rsidRDefault="0006055C">
      <w:pPr>
        <w:spacing w:before="35" w:line="220" w:lineRule="exact"/>
        <w:ind w:left="120"/>
        <w:rPr>
          <w:rFonts w:ascii="Arial" w:hAnsi="Arial" w:cs="Arial"/>
        </w:rPr>
      </w:pPr>
      <w:r w:rsidRPr="007E5D39">
        <w:rPr>
          <w:rFonts w:ascii="Arial" w:hAnsi="Arial" w:cs="Arial"/>
          <w:b/>
          <w:spacing w:val="1"/>
          <w:position w:val="-1"/>
          <w:u w:val="thick" w:color="000000"/>
        </w:rPr>
        <w:t>Ge</w:t>
      </w:r>
      <w:r w:rsidRPr="007E5D39">
        <w:rPr>
          <w:rFonts w:ascii="Arial" w:hAnsi="Arial" w:cs="Arial"/>
          <w:b/>
          <w:spacing w:val="-2"/>
          <w:position w:val="-1"/>
          <w:u w:val="thick" w:color="000000"/>
        </w:rPr>
        <w:t>n</w:t>
      </w:r>
      <w:r w:rsidRPr="007E5D39">
        <w:rPr>
          <w:rFonts w:ascii="Arial" w:hAnsi="Arial" w:cs="Arial"/>
          <w:b/>
          <w:spacing w:val="-3"/>
          <w:position w:val="-1"/>
          <w:u w:val="thick" w:color="000000"/>
        </w:rPr>
        <w:t>e</w:t>
      </w:r>
      <w:r w:rsidRPr="007E5D39">
        <w:rPr>
          <w:rFonts w:ascii="Arial" w:hAnsi="Arial" w:cs="Arial"/>
          <w:b/>
          <w:spacing w:val="1"/>
          <w:position w:val="-1"/>
          <w:u w:val="thick" w:color="000000"/>
        </w:rPr>
        <w:t>r</w:t>
      </w:r>
      <w:r w:rsidRPr="007E5D39">
        <w:rPr>
          <w:rFonts w:ascii="Arial" w:hAnsi="Arial" w:cs="Arial"/>
          <w:b/>
          <w:spacing w:val="-5"/>
          <w:position w:val="-1"/>
          <w:u w:val="thick" w:color="000000"/>
        </w:rPr>
        <w:t>a</w:t>
      </w:r>
      <w:r w:rsidRPr="007E5D39">
        <w:rPr>
          <w:rFonts w:ascii="Arial" w:hAnsi="Arial" w:cs="Arial"/>
          <w:b/>
          <w:position w:val="-1"/>
          <w:u w:val="thick" w:color="000000"/>
        </w:rPr>
        <w:t>l</w:t>
      </w:r>
      <w:r w:rsidRPr="007E5D39">
        <w:rPr>
          <w:rFonts w:ascii="Arial" w:hAnsi="Arial" w:cs="Arial"/>
          <w:b/>
          <w:spacing w:val="7"/>
          <w:position w:val="-1"/>
          <w:u w:val="thick" w:color="000000"/>
        </w:rPr>
        <w:t xml:space="preserve"> </w:t>
      </w:r>
      <w:r w:rsidRPr="007E5D39">
        <w:rPr>
          <w:rFonts w:ascii="Arial" w:hAnsi="Arial" w:cs="Arial"/>
          <w:b/>
          <w:position w:val="-1"/>
          <w:u w:val="thick" w:color="000000"/>
        </w:rPr>
        <w:t>g</w:t>
      </w:r>
      <w:r w:rsidRPr="007E5D39">
        <w:rPr>
          <w:rFonts w:ascii="Arial" w:hAnsi="Arial" w:cs="Arial"/>
          <w:b/>
          <w:spacing w:val="-6"/>
          <w:position w:val="-1"/>
          <w:u w:val="thick" w:color="000000"/>
        </w:rPr>
        <w:t>u</w:t>
      </w:r>
      <w:r w:rsidRPr="007E5D39">
        <w:rPr>
          <w:rFonts w:ascii="Arial" w:hAnsi="Arial" w:cs="Arial"/>
          <w:b/>
          <w:spacing w:val="1"/>
          <w:position w:val="-1"/>
          <w:u w:val="thick" w:color="000000"/>
        </w:rPr>
        <w:t>i</w:t>
      </w:r>
      <w:r w:rsidRPr="007E5D39">
        <w:rPr>
          <w:rFonts w:ascii="Arial" w:hAnsi="Arial" w:cs="Arial"/>
          <w:b/>
          <w:spacing w:val="-2"/>
          <w:position w:val="-1"/>
          <w:u w:val="thick" w:color="000000"/>
        </w:rPr>
        <w:t>d</w:t>
      </w:r>
      <w:r w:rsidRPr="007E5D39">
        <w:rPr>
          <w:rFonts w:ascii="Arial" w:hAnsi="Arial" w:cs="Arial"/>
          <w:b/>
          <w:spacing w:val="1"/>
          <w:position w:val="-1"/>
          <w:u w:val="thick" w:color="000000"/>
        </w:rPr>
        <w:t>e</w:t>
      </w:r>
      <w:r w:rsidRPr="007E5D39">
        <w:rPr>
          <w:rFonts w:ascii="Arial" w:hAnsi="Arial" w:cs="Arial"/>
          <w:b/>
          <w:spacing w:val="-3"/>
          <w:position w:val="-1"/>
          <w:u w:val="thick" w:color="000000"/>
        </w:rPr>
        <w:t>l</w:t>
      </w:r>
      <w:r w:rsidRPr="007E5D39">
        <w:rPr>
          <w:rFonts w:ascii="Arial" w:hAnsi="Arial" w:cs="Arial"/>
          <w:b/>
          <w:spacing w:val="1"/>
          <w:position w:val="-1"/>
          <w:u w:val="thick" w:color="000000"/>
        </w:rPr>
        <w:t>i</w:t>
      </w:r>
      <w:r w:rsidRPr="007E5D39">
        <w:rPr>
          <w:rFonts w:ascii="Arial" w:hAnsi="Arial" w:cs="Arial"/>
          <w:b/>
          <w:spacing w:val="-2"/>
          <w:position w:val="-1"/>
          <w:u w:val="thick" w:color="000000"/>
        </w:rPr>
        <w:t>n</w:t>
      </w:r>
      <w:r w:rsidRPr="007E5D39">
        <w:rPr>
          <w:rFonts w:ascii="Arial" w:hAnsi="Arial" w:cs="Arial"/>
          <w:b/>
          <w:spacing w:val="1"/>
          <w:position w:val="-1"/>
          <w:u w:val="thick" w:color="000000"/>
        </w:rPr>
        <w:t>e</w:t>
      </w:r>
      <w:r w:rsidRPr="007E5D39">
        <w:rPr>
          <w:rFonts w:ascii="Arial" w:hAnsi="Arial" w:cs="Arial"/>
          <w:b/>
          <w:position w:val="-1"/>
          <w:u w:val="thick" w:color="000000"/>
        </w:rPr>
        <w:t>s for</w:t>
      </w:r>
      <w:r w:rsidRPr="007E5D39">
        <w:rPr>
          <w:rFonts w:ascii="Arial" w:hAnsi="Arial" w:cs="Arial"/>
          <w:b/>
          <w:spacing w:val="-1"/>
          <w:position w:val="-1"/>
          <w:u w:val="thick" w:color="000000"/>
        </w:rPr>
        <w:t xml:space="preserve"> </w:t>
      </w:r>
      <w:r w:rsidRPr="007E5D39">
        <w:rPr>
          <w:rFonts w:ascii="Arial" w:hAnsi="Arial" w:cs="Arial"/>
          <w:b/>
          <w:position w:val="-1"/>
          <w:u w:val="thick" w:color="000000"/>
        </w:rPr>
        <w:t>t</w:t>
      </w:r>
      <w:r w:rsidRPr="007E5D39">
        <w:rPr>
          <w:rFonts w:ascii="Arial" w:hAnsi="Arial" w:cs="Arial"/>
          <w:b/>
          <w:spacing w:val="-2"/>
          <w:position w:val="-1"/>
          <w:u w:val="thick" w:color="000000"/>
        </w:rPr>
        <w:t>h</w:t>
      </w:r>
      <w:r w:rsidRPr="007E5D39">
        <w:rPr>
          <w:rFonts w:ascii="Arial" w:hAnsi="Arial" w:cs="Arial"/>
          <w:b/>
          <w:position w:val="-1"/>
          <w:u w:val="thick" w:color="000000"/>
        </w:rPr>
        <w:t>e</w:t>
      </w:r>
      <w:r w:rsidRPr="007E5D39">
        <w:rPr>
          <w:rFonts w:ascii="Arial" w:hAnsi="Arial" w:cs="Arial"/>
          <w:b/>
          <w:spacing w:val="1"/>
          <w:position w:val="-1"/>
          <w:u w:val="thick" w:color="000000"/>
        </w:rPr>
        <w:t xml:space="preserve"> </w:t>
      </w:r>
      <w:r w:rsidRPr="007E5D39">
        <w:rPr>
          <w:rFonts w:ascii="Arial" w:hAnsi="Arial" w:cs="Arial"/>
          <w:b/>
          <w:spacing w:val="-3"/>
          <w:position w:val="-1"/>
          <w:u w:val="thick" w:color="000000"/>
        </w:rPr>
        <w:t>P</w:t>
      </w:r>
      <w:r w:rsidRPr="007E5D39">
        <w:rPr>
          <w:rFonts w:ascii="Arial" w:hAnsi="Arial" w:cs="Arial"/>
          <w:b/>
          <w:spacing w:val="1"/>
          <w:position w:val="-1"/>
          <w:u w:val="thick" w:color="000000"/>
        </w:rPr>
        <w:t>e</w:t>
      </w:r>
      <w:r w:rsidRPr="007E5D39">
        <w:rPr>
          <w:rFonts w:ascii="Arial" w:hAnsi="Arial" w:cs="Arial"/>
          <w:b/>
          <w:spacing w:val="-3"/>
          <w:position w:val="-1"/>
          <w:u w:val="thick" w:color="000000"/>
        </w:rPr>
        <w:t>e</w:t>
      </w:r>
      <w:r w:rsidRPr="007E5D39">
        <w:rPr>
          <w:rFonts w:ascii="Arial" w:hAnsi="Arial" w:cs="Arial"/>
          <w:b/>
          <w:position w:val="-1"/>
          <w:u w:val="thick" w:color="000000"/>
        </w:rPr>
        <w:t>r</w:t>
      </w:r>
      <w:r w:rsidRPr="007E5D39">
        <w:rPr>
          <w:rFonts w:ascii="Arial" w:hAnsi="Arial" w:cs="Arial"/>
          <w:b/>
          <w:spacing w:val="2"/>
          <w:position w:val="-1"/>
          <w:u w:val="thick" w:color="000000"/>
        </w:rPr>
        <w:t xml:space="preserve"> </w:t>
      </w:r>
      <w:r w:rsidRPr="007E5D39">
        <w:rPr>
          <w:rFonts w:ascii="Arial" w:hAnsi="Arial" w:cs="Arial"/>
          <w:b/>
          <w:spacing w:val="-2"/>
          <w:position w:val="-1"/>
          <w:u w:val="thick" w:color="000000"/>
        </w:rPr>
        <w:t>R</w:t>
      </w:r>
      <w:r w:rsidRPr="007E5D39">
        <w:rPr>
          <w:rFonts w:ascii="Arial" w:hAnsi="Arial" w:cs="Arial"/>
          <w:b/>
          <w:spacing w:val="1"/>
          <w:position w:val="-1"/>
          <w:u w:val="thick" w:color="000000"/>
        </w:rPr>
        <w:t>e</w:t>
      </w:r>
      <w:r w:rsidRPr="007E5D39">
        <w:rPr>
          <w:rFonts w:ascii="Arial" w:hAnsi="Arial" w:cs="Arial"/>
          <w:b/>
          <w:spacing w:val="-5"/>
          <w:position w:val="-1"/>
          <w:u w:val="thick" w:color="000000"/>
        </w:rPr>
        <w:t>v</w:t>
      </w:r>
      <w:r w:rsidRPr="007E5D39">
        <w:rPr>
          <w:rFonts w:ascii="Arial" w:hAnsi="Arial" w:cs="Arial"/>
          <w:b/>
          <w:spacing w:val="1"/>
          <w:position w:val="-1"/>
          <w:u w:val="thick" w:color="000000"/>
        </w:rPr>
        <w:t>ie</w:t>
      </w:r>
      <w:r w:rsidRPr="007E5D39">
        <w:rPr>
          <w:rFonts w:ascii="Arial" w:hAnsi="Arial" w:cs="Arial"/>
          <w:b/>
          <w:position w:val="-1"/>
          <w:u w:val="thick" w:color="000000"/>
        </w:rPr>
        <w:t>w</w:t>
      </w:r>
      <w:r w:rsidRPr="007E5D39">
        <w:rPr>
          <w:rFonts w:ascii="Arial" w:hAnsi="Arial" w:cs="Arial"/>
          <w:b/>
          <w:spacing w:val="-2"/>
          <w:position w:val="-1"/>
          <w:u w:val="thick" w:color="000000"/>
        </w:rPr>
        <w:t xml:space="preserve"> p</w:t>
      </w:r>
      <w:r w:rsidRPr="007E5D39">
        <w:rPr>
          <w:rFonts w:ascii="Arial" w:hAnsi="Arial" w:cs="Arial"/>
          <w:b/>
          <w:spacing w:val="1"/>
          <w:w w:val="101"/>
          <w:position w:val="-1"/>
          <w:u w:val="thick" w:color="000000"/>
        </w:rPr>
        <w:t>r</w:t>
      </w:r>
      <w:r w:rsidRPr="007E5D39">
        <w:rPr>
          <w:rFonts w:ascii="Arial" w:hAnsi="Arial" w:cs="Arial"/>
          <w:b/>
          <w:spacing w:val="-5"/>
          <w:position w:val="-1"/>
          <w:u w:val="thick" w:color="000000"/>
        </w:rPr>
        <w:t>o</w:t>
      </w:r>
      <w:r w:rsidRPr="007E5D39">
        <w:rPr>
          <w:rFonts w:ascii="Arial" w:hAnsi="Arial" w:cs="Arial"/>
          <w:b/>
          <w:spacing w:val="1"/>
          <w:w w:val="101"/>
          <w:position w:val="-1"/>
          <w:u w:val="thick" w:color="000000"/>
        </w:rPr>
        <w:t>ce</w:t>
      </w:r>
      <w:r w:rsidRPr="007E5D39">
        <w:rPr>
          <w:rFonts w:ascii="Arial" w:hAnsi="Arial" w:cs="Arial"/>
          <w:b/>
          <w:spacing w:val="-2"/>
          <w:position w:val="-1"/>
          <w:u w:val="thick" w:color="000000"/>
        </w:rPr>
        <w:t>ss</w:t>
      </w:r>
      <w:r w:rsidRPr="007E5D39">
        <w:rPr>
          <w:rFonts w:ascii="Arial" w:hAnsi="Arial" w:cs="Arial"/>
          <w:b/>
          <w:position w:val="-1"/>
          <w:u w:val="thick" w:color="000000"/>
        </w:rPr>
        <w:t>:</w:t>
      </w:r>
    </w:p>
    <w:p w14:paraId="27028C5D" w14:textId="77777777" w:rsidR="009A457F" w:rsidRPr="007E5D39" w:rsidRDefault="009A457F">
      <w:pPr>
        <w:spacing w:before="9" w:line="180" w:lineRule="exact"/>
        <w:rPr>
          <w:rFonts w:ascii="Arial" w:hAnsi="Arial" w:cs="Arial"/>
        </w:rPr>
      </w:pPr>
    </w:p>
    <w:p w14:paraId="27CF8E8C" w14:textId="77777777" w:rsidR="009A457F" w:rsidRPr="007E5D39" w:rsidRDefault="0006055C">
      <w:pPr>
        <w:spacing w:before="35"/>
        <w:ind w:left="120" w:right="5946"/>
        <w:rPr>
          <w:rFonts w:ascii="Arial" w:hAnsi="Arial" w:cs="Arial"/>
        </w:rPr>
      </w:pPr>
      <w:r w:rsidRPr="007E5D39">
        <w:rPr>
          <w:rFonts w:ascii="Arial" w:hAnsi="Arial" w:cs="Arial"/>
          <w:spacing w:val="1"/>
        </w:rPr>
        <w:t>T</w:t>
      </w:r>
      <w:r w:rsidRPr="007E5D39">
        <w:rPr>
          <w:rFonts w:ascii="Arial" w:hAnsi="Arial" w:cs="Arial"/>
        </w:rPr>
        <w:t>h</w:t>
      </w:r>
      <w:r w:rsidRPr="007E5D39">
        <w:rPr>
          <w:rFonts w:ascii="Arial" w:hAnsi="Arial" w:cs="Arial"/>
          <w:spacing w:val="1"/>
        </w:rPr>
        <w:t>i</w:t>
      </w:r>
      <w:r w:rsidRPr="007E5D39">
        <w:rPr>
          <w:rFonts w:ascii="Arial" w:hAnsi="Arial" w:cs="Arial"/>
        </w:rPr>
        <w:t>s</w:t>
      </w:r>
      <w:r w:rsidRPr="007E5D39">
        <w:rPr>
          <w:rFonts w:ascii="Arial" w:hAnsi="Arial" w:cs="Arial"/>
          <w:spacing w:val="-4"/>
        </w:rPr>
        <w:t xml:space="preserve"> </w:t>
      </w:r>
      <w:r w:rsidRPr="007E5D39">
        <w:rPr>
          <w:rFonts w:ascii="Arial" w:hAnsi="Arial" w:cs="Arial"/>
          <w:spacing w:val="1"/>
        </w:rPr>
        <w:t>j</w:t>
      </w:r>
      <w:r w:rsidRPr="007E5D39">
        <w:rPr>
          <w:rFonts w:ascii="Arial" w:hAnsi="Arial" w:cs="Arial"/>
        </w:rPr>
        <w:t>ou</w:t>
      </w:r>
      <w:r w:rsidRPr="007E5D39">
        <w:rPr>
          <w:rFonts w:ascii="Arial" w:hAnsi="Arial" w:cs="Arial"/>
          <w:spacing w:val="-5"/>
        </w:rPr>
        <w:t>r</w:t>
      </w:r>
      <w:r w:rsidRPr="007E5D39">
        <w:rPr>
          <w:rFonts w:ascii="Arial" w:hAnsi="Arial" w:cs="Arial"/>
        </w:rPr>
        <w:t>n</w:t>
      </w:r>
      <w:r w:rsidRPr="007E5D39">
        <w:rPr>
          <w:rFonts w:ascii="Arial" w:hAnsi="Arial" w:cs="Arial"/>
          <w:spacing w:val="-3"/>
        </w:rPr>
        <w:t>a</w:t>
      </w:r>
      <w:r w:rsidRPr="007E5D39">
        <w:rPr>
          <w:rFonts w:ascii="Arial" w:hAnsi="Arial" w:cs="Arial"/>
          <w:spacing w:val="1"/>
        </w:rPr>
        <w:t>l</w:t>
      </w:r>
      <w:r w:rsidRPr="007E5D39">
        <w:rPr>
          <w:rFonts w:ascii="Arial" w:hAnsi="Arial" w:cs="Arial"/>
        </w:rPr>
        <w:t>’s</w:t>
      </w:r>
      <w:r w:rsidRPr="007E5D39">
        <w:rPr>
          <w:rFonts w:ascii="Arial" w:hAnsi="Arial" w:cs="Arial"/>
          <w:spacing w:val="2"/>
        </w:rPr>
        <w:t xml:space="preserve"> </w:t>
      </w:r>
      <w:r w:rsidRPr="007E5D39">
        <w:rPr>
          <w:rFonts w:ascii="Arial" w:hAnsi="Arial" w:cs="Arial"/>
          <w:spacing w:val="-5"/>
        </w:rPr>
        <w:t>p</w:t>
      </w:r>
      <w:r w:rsidRPr="007E5D39">
        <w:rPr>
          <w:rFonts w:ascii="Arial" w:hAnsi="Arial" w:cs="Arial"/>
          <w:spacing w:val="1"/>
        </w:rPr>
        <w:t>ee</w:t>
      </w:r>
      <w:r w:rsidRPr="007E5D39">
        <w:rPr>
          <w:rFonts w:ascii="Arial" w:hAnsi="Arial" w:cs="Arial"/>
        </w:rPr>
        <w:t xml:space="preserve">r </w:t>
      </w:r>
      <w:r w:rsidRPr="007E5D39">
        <w:rPr>
          <w:rFonts w:ascii="Arial" w:hAnsi="Arial" w:cs="Arial"/>
          <w:spacing w:val="-5"/>
        </w:rPr>
        <w:t>r</w:t>
      </w:r>
      <w:r w:rsidRPr="007E5D39">
        <w:rPr>
          <w:rFonts w:ascii="Arial" w:hAnsi="Arial" w:cs="Arial"/>
          <w:spacing w:val="1"/>
        </w:rPr>
        <w:t>e</w:t>
      </w:r>
      <w:r w:rsidRPr="007E5D39">
        <w:rPr>
          <w:rFonts w:ascii="Arial" w:hAnsi="Arial" w:cs="Arial"/>
        </w:rPr>
        <w:t>v</w:t>
      </w:r>
      <w:r w:rsidRPr="007E5D39">
        <w:rPr>
          <w:rFonts w:ascii="Arial" w:hAnsi="Arial" w:cs="Arial"/>
          <w:spacing w:val="-3"/>
        </w:rPr>
        <w:t>i</w:t>
      </w:r>
      <w:r w:rsidRPr="007E5D39">
        <w:rPr>
          <w:rFonts w:ascii="Arial" w:hAnsi="Arial" w:cs="Arial"/>
          <w:spacing w:val="1"/>
        </w:rPr>
        <w:t>e</w:t>
      </w:r>
      <w:r w:rsidRPr="007E5D39">
        <w:rPr>
          <w:rFonts w:ascii="Arial" w:hAnsi="Arial" w:cs="Arial"/>
        </w:rPr>
        <w:t>w</w:t>
      </w:r>
      <w:r w:rsidRPr="007E5D39">
        <w:rPr>
          <w:rFonts w:ascii="Arial" w:hAnsi="Arial" w:cs="Arial"/>
          <w:spacing w:val="3"/>
        </w:rPr>
        <w:t xml:space="preserve"> </w:t>
      </w:r>
      <w:r w:rsidRPr="007E5D39">
        <w:rPr>
          <w:rFonts w:ascii="Arial" w:hAnsi="Arial" w:cs="Arial"/>
        </w:rPr>
        <w:t>p</w:t>
      </w:r>
      <w:r w:rsidRPr="007E5D39">
        <w:rPr>
          <w:rFonts w:ascii="Arial" w:hAnsi="Arial" w:cs="Arial"/>
          <w:spacing w:val="-5"/>
        </w:rPr>
        <w:t>o</w:t>
      </w:r>
      <w:r w:rsidRPr="007E5D39">
        <w:rPr>
          <w:rFonts w:ascii="Arial" w:hAnsi="Arial" w:cs="Arial"/>
          <w:spacing w:val="1"/>
        </w:rPr>
        <w:t>l</w:t>
      </w:r>
      <w:r w:rsidRPr="007E5D39">
        <w:rPr>
          <w:rFonts w:ascii="Arial" w:hAnsi="Arial" w:cs="Arial"/>
          <w:spacing w:val="-3"/>
        </w:rPr>
        <w:t>i</w:t>
      </w:r>
      <w:r w:rsidRPr="007E5D39">
        <w:rPr>
          <w:rFonts w:ascii="Arial" w:hAnsi="Arial" w:cs="Arial"/>
          <w:spacing w:val="1"/>
        </w:rPr>
        <w:t>c</w:t>
      </w:r>
      <w:r w:rsidRPr="007E5D39">
        <w:rPr>
          <w:rFonts w:ascii="Arial" w:hAnsi="Arial" w:cs="Arial"/>
        </w:rPr>
        <w:t xml:space="preserve">y </w:t>
      </w:r>
      <w:r w:rsidRPr="007E5D39">
        <w:rPr>
          <w:rFonts w:ascii="Arial" w:hAnsi="Arial" w:cs="Arial"/>
          <w:spacing w:val="-2"/>
        </w:rPr>
        <w:t>s</w:t>
      </w:r>
      <w:r w:rsidRPr="007E5D39">
        <w:rPr>
          <w:rFonts w:ascii="Arial" w:hAnsi="Arial" w:cs="Arial"/>
          <w:spacing w:val="1"/>
        </w:rPr>
        <w:t>t</w:t>
      </w:r>
      <w:r w:rsidRPr="007E5D39">
        <w:rPr>
          <w:rFonts w:ascii="Arial" w:hAnsi="Arial" w:cs="Arial"/>
          <w:spacing w:val="-3"/>
        </w:rPr>
        <w:t>a</w:t>
      </w:r>
      <w:r w:rsidRPr="007E5D39">
        <w:rPr>
          <w:rFonts w:ascii="Arial" w:hAnsi="Arial" w:cs="Arial"/>
          <w:spacing w:val="1"/>
        </w:rPr>
        <w:t>te</w:t>
      </w:r>
      <w:r w:rsidRPr="007E5D39">
        <w:rPr>
          <w:rFonts w:ascii="Arial" w:hAnsi="Arial" w:cs="Arial"/>
        </w:rPr>
        <w:t>s</w:t>
      </w:r>
      <w:r w:rsidRPr="007E5D39">
        <w:rPr>
          <w:rFonts w:ascii="Arial" w:hAnsi="Arial" w:cs="Arial"/>
          <w:spacing w:val="-1"/>
        </w:rPr>
        <w:t xml:space="preserve"> </w:t>
      </w:r>
      <w:r w:rsidRPr="007E5D39">
        <w:rPr>
          <w:rFonts w:ascii="Arial" w:hAnsi="Arial" w:cs="Arial"/>
          <w:spacing w:val="1"/>
        </w:rPr>
        <w:t>t</w:t>
      </w:r>
      <w:r w:rsidRPr="007E5D39">
        <w:rPr>
          <w:rFonts w:ascii="Arial" w:hAnsi="Arial" w:cs="Arial"/>
          <w:spacing w:val="-5"/>
        </w:rPr>
        <w:t>h</w:t>
      </w:r>
      <w:r w:rsidRPr="007E5D39">
        <w:rPr>
          <w:rFonts w:ascii="Arial" w:hAnsi="Arial" w:cs="Arial"/>
          <w:spacing w:val="1"/>
        </w:rPr>
        <w:t>a</w:t>
      </w:r>
      <w:r w:rsidRPr="007E5D39">
        <w:rPr>
          <w:rFonts w:ascii="Arial" w:hAnsi="Arial" w:cs="Arial"/>
        </w:rPr>
        <w:t>t</w:t>
      </w:r>
      <w:r w:rsidRPr="007E5D39">
        <w:rPr>
          <w:rFonts w:ascii="Arial" w:hAnsi="Arial" w:cs="Arial"/>
          <w:spacing w:val="2"/>
        </w:rPr>
        <w:t xml:space="preserve"> </w:t>
      </w:r>
      <w:r w:rsidRPr="007E5D39">
        <w:rPr>
          <w:rFonts w:ascii="Arial" w:hAnsi="Arial" w:cs="Arial"/>
          <w:b/>
          <w:spacing w:val="-46"/>
        </w:rPr>
        <w:t xml:space="preserve"> </w:t>
      </w:r>
      <w:r w:rsidRPr="007E5D39">
        <w:rPr>
          <w:rFonts w:ascii="Arial" w:hAnsi="Arial" w:cs="Arial"/>
          <w:b/>
          <w:spacing w:val="-2"/>
          <w:u w:val="thick" w:color="000000"/>
        </w:rPr>
        <w:t>N</w:t>
      </w:r>
      <w:r w:rsidRPr="007E5D39">
        <w:rPr>
          <w:rFonts w:ascii="Arial" w:hAnsi="Arial" w:cs="Arial"/>
          <w:b/>
          <w:u w:val="thick" w:color="000000"/>
        </w:rPr>
        <w:t>O</w:t>
      </w:r>
      <w:r w:rsidRPr="007E5D39">
        <w:rPr>
          <w:rFonts w:ascii="Arial" w:hAnsi="Arial" w:cs="Arial"/>
          <w:b/>
          <w:spacing w:val="1"/>
        </w:rPr>
        <w:t xml:space="preserve"> </w:t>
      </w:r>
      <w:r w:rsidRPr="007E5D39">
        <w:rPr>
          <w:rFonts w:ascii="Arial" w:hAnsi="Arial" w:cs="Arial"/>
          <w:spacing w:val="-3"/>
        </w:rPr>
        <w:t>m</w:t>
      </w:r>
      <w:r w:rsidRPr="007E5D39">
        <w:rPr>
          <w:rFonts w:ascii="Arial" w:hAnsi="Arial" w:cs="Arial"/>
          <w:spacing w:val="1"/>
        </w:rPr>
        <w:t>a</w:t>
      </w:r>
      <w:r w:rsidRPr="007E5D39">
        <w:rPr>
          <w:rFonts w:ascii="Arial" w:hAnsi="Arial" w:cs="Arial"/>
        </w:rPr>
        <w:t>nu</w:t>
      </w:r>
      <w:r w:rsidRPr="007E5D39">
        <w:rPr>
          <w:rFonts w:ascii="Arial" w:hAnsi="Arial" w:cs="Arial"/>
          <w:spacing w:val="-6"/>
        </w:rPr>
        <w:t>s</w:t>
      </w:r>
      <w:r w:rsidRPr="007E5D39">
        <w:rPr>
          <w:rFonts w:ascii="Arial" w:hAnsi="Arial" w:cs="Arial"/>
          <w:spacing w:val="1"/>
        </w:rPr>
        <w:t>c</w:t>
      </w:r>
      <w:r w:rsidRPr="007E5D39">
        <w:rPr>
          <w:rFonts w:ascii="Arial" w:hAnsi="Arial" w:cs="Arial"/>
        </w:rPr>
        <w:t>r</w:t>
      </w:r>
      <w:r w:rsidRPr="007E5D39">
        <w:rPr>
          <w:rFonts w:ascii="Arial" w:hAnsi="Arial" w:cs="Arial"/>
          <w:spacing w:val="1"/>
        </w:rPr>
        <w:t>i</w:t>
      </w:r>
      <w:r w:rsidRPr="007E5D39">
        <w:rPr>
          <w:rFonts w:ascii="Arial" w:hAnsi="Arial" w:cs="Arial"/>
          <w:spacing w:val="-5"/>
        </w:rPr>
        <w:t>p</w:t>
      </w:r>
      <w:r w:rsidRPr="007E5D39">
        <w:rPr>
          <w:rFonts w:ascii="Arial" w:hAnsi="Arial" w:cs="Arial"/>
        </w:rPr>
        <w:t>t</w:t>
      </w:r>
      <w:r w:rsidRPr="007E5D39">
        <w:rPr>
          <w:rFonts w:ascii="Arial" w:hAnsi="Arial" w:cs="Arial"/>
          <w:spacing w:val="1"/>
        </w:rPr>
        <w:t xml:space="preserve"> </w:t>
      </w:r>
      <w:r w:rsidRPr="007E5D39">
        <w:rPr>
          <w:rFonts w:ascii="Arial" w:hAnsi="Arial" w:cs="Arial"/>
          <w:spacing w:val="-2"/>
        </w:rPr>
        <w:t>s</w:t>
      </w:r>
      <w:r w:rsidRPr="007E5D39">
        <w:rPr>
          <w:rFonts w:ascii="Arial" w:hAnsi="Arial" w:cs="Arial"/>
        </w:rPr>
        <w:t>hou</w:t>
      </w:r>
      <w:r w:rsidRPr="007E5D39">
        <w:rPr>
          <w:rFonts w:ascii="Arial" w:hAnsi="Arial" w:cs="Arial"/>
          <w:spacing w:val="1"/>
        </w:rPr>
        <w:t>l</w:t>
      </w:r>
      <w:r w:rsidRPr="007E5D39">
        <w:rPr>
          <w:rFonts w:ascii="Arial" w:hAnsi="Arial" w:cs="Arial"/>
        </w:rPr>
        <w:t>d</w:t>
      </w:r>
      <w:r w:rsidRPr="007E5D39">
        <w:rPr>
          <w:rFonts w:ascii="Arial" w:hAnsi="Arial" w:cs="Arial"/>
          <w:spacing w:val="-2"/>
        </w:rPr>
        <w:t xml:space="preserve"> </w:t>
      </w:r>
      <w:r w:rsidRPr="007E5D39">
        <w:rPr>
          <w:rFonts w:ascii="Arial" w:hAnsi="Arial" w:cs="Arial"/>
        </w:rPr>
        <w:t>be r</w:t>
      </w:r>
      <w:r w:rsidRPr="007E5D39">
        <w:rPr>
          <w:rFonts w:ascii="Arial" w:hAnsi="Arial" w:cs="Arial"/>
          <w:spacing w:val="-3"/>
        </w:rPr>
        <w:t>e</w:t>
      </w:r>
      <w:r w:rsidRPr="007E5D39">
        <w:rPr>
          <w:rFonts w:ascii="Arial" w:hAnsi="Arial" w:cs="Arial"/>
          <w:spacing w:val="1"/>
        </w:rPr>
        <w:t>j</w:t>
      </w:r>
      <w:r w:rsidRPr="007E5D39">
        <w:rPr>
          <w:rFonts w:ascii="Arial" w:hAnsi="Arial" w:cs="Arial"/>
          <w:spacing w:val="-3"/>
        </w:rPr>
        <w:t>e</w:t>
      </w:r>
      <w:r w:rsidRPr="007E5D39">
        <w:rPr>
          <w:rFonts w:ascii="Arial" w:hAnsi="Arial" w:cs="Arial"/>
          <w:spacing w:val="1"/>
        </w:rPr>
        <w:t>c</w:t>
      </w:r>
      <w:r w:rsidRPr="007E5D39">
        <w:rPr>
          <w:rFonts w:ascii="Arial" w:hAnsi="Arial" w:cs="Arial"/>
          <w:spacing w:val="-3"/>
        </w:rPr>
        <w:t>t</w:t>
      </w:r>
      <w:r w:rsidRPr="007E5D39">
        <w:rPr>
          <w:rFonts w:ascii="Arial" w:hAnsi="Arial" w:cs="Arial"/>
          <w:spacing w:val="1"/>
        </w:rPr>
        <w:t>e</w:t>
      </w:r>
      <w:r w:rsidRPr="007E5D39">
        <w:rPr>
          <w:rFonts w:ascii="Arial" w:hAnsi="Arial" w:cs="Arial"/>
        </w:rPr>
        <w:t>d</w:t>
      </w:r>
      <w:r w:rsidRPr="007E5D39">
        <w:rPr>
          <w:rFonts w:ascii="Arial" w:hAnsi="Arial" w:cs="Arial"/>
          <w:spacing w:val="2"/>
        </w:rPr>
        <w:t xml:space="preserve"> </w:t>
      </w:r>
      <w:r w:rsidRPr="007E5D39">
        <w:rPr>
          <w:rFonts w:ascii="Arial" w:hAnsi="Arial" w:cs="Arial"/>
        </w:rPr>
        <w:t>on</w:t>
      </w:r>
      <w:r w:rsidRPr="007E5D39">
        <w:rPr>
          <w:rFonts w:ascii="Arial" w:hAnsi="Arial" w:cs="Arial"/>
          <w:spacing w:val="1"/>
        </w:rPr>
        <w:t>l</w:t>
      </w:r>
      <w:r w:rsidRPr="007E5D39">
        <w:rPr>
          <w:rFonts w:ascii="Arial" w:hAnsi="Arial" w:cs="Arial"/>
        </w:rPr>
        <w:t>y</w:t>
      </w:r>
      <w:r w:rsidRPr="007E5D39">
        <w:rPr>
          <w:rFonts w:ascii="Arial" w:hAnsi="Arial" w:cs="Arial"/>
          <w:spacing w:val="-2"/>
        </w:rPr>
        <w:t xml:space="preserve"> </w:t>
      </w:r>
      <w:r w:rsidRPr="007E5D39">
        <w:rPr>
          <w:rFonts w:ascii="Arial" w:hAnsi="Arial" w:cs="Arial"/>
        </w:rPr>
        <w:t>on</w:t>
      </w:r>
      <w:r w:rsidRPr="007E5D39">
        <w:rPr>
          <w:rFonts w:ascii="Arial" w:hAnsi="Arial" w:cs="Arial"/>
          <w:spacing w:val="-2"/>
        </w:rPr>
        <w:t xml:space="preserve"> </w:t>
      </w:r>
      <w:r w:rsidRPr="007E5D39">
        <w:rPr>
          <w:rFonts w:ascii="Arial" w:hAnsi="Arial" w:cs="Arial"/>
          <w:spacing w:val="-3"/>
        </w:rPr>
        <w:t>t</w:t>
      </w:r>
      <w:r w:rsidRPr="007E5D39">
        <w:rPr>
          <w:rFonts w:ascii="Arial" w:hAnsi="Arial" w:cs="Arial"/>
        </w:rPr>
        <w:t>he</w:t>
      </w:r>
      <w:r w:rsidRPr="007E5D39">
        <w:rPr>
          <w:rFonts w:ascii="Arial" w:hAnsi="Arial" w:cs="Arial"/>
          <w:spacing w:val="1"/>
        </w:rPr>
        <w:t xml:space="preserve"> </w:t>
      </w:r>
      <w:r w:rsidRPr="007E5D39">
        <w:rPr>
          <w:rFonts w:ascii="Arial" w:hAnsi="Arial" w:cs="Arial"/>
        </w:rPr>
        <w:t>b</w:t>
      </w:r>
      <w:r w:rsidRPr="007E5D39">
        <w:rPr>
          <w:rFonts w:ascii="Arial" w:hAnsi="Arial" w:cs="Arial"/>
          <w:spacing w:val="1"/>
        </w:rPr>
        <w:t>a</w:t>
      </w:r>
      <w:r w:rsidRPr="007E5D39">
        <w:rPr>
          <w:rFonts w:ascii="Arial" w:hAnsi="Arial" w:cs="Arial"/>
          <w:spacing w:val="-6"/>
        </w:rPr>
        <w:t>s</w:t>
      </w:r>
      <w:r w:rsidRPr="007E5D39">
        <w:rPr>
          <w:rFonts w:ascii="Arial" w:hAnsi="Arial" w:cs="Arial"/>
          <w:spacing w:val="1"/>
        </w:rPr>
        <w:t>i</w:t>
      </w:r>
      <w:r w:rsidRPr="007E5D39">
        <w:rPr>
          <w:rFonts w:ascii="Arial" w:hAnsi="Arial" w:cs="Arial"/>
        </w:rPr>
        <w:t>s</w:t>
      </w:r>
      <w:r w:rsidRPr="007E5D39">
        <w:rPr>
          <w:rFonts w:ascii="Arial" w:hAnsi="Arial" w:cs="Arial"/>
          <w:spacing w:val="2"/>
        </w:rPr>
        <w:t xml:space="preserve"> </w:t>
      </w:r>
      <w:r w:rsidRPr="007E5D39">
        <w:rPr>
          <w:rFonts w:ascii="Arial" w:hAnsi="Arial" w:cs="Arial"/>
        </w:rPr>
        <w:t>of</w:t>
      </w:r>
      <w:r w:rsidRPr="007E5D39">
        <w:rPr>
          <w:rFonts w:ascii="Arial" w:hAnsi="Arial" w:cs="Arial"/>
          <w:spacing w:val="-2"/>
        </w:rPr>
        <w:t xml:space="preserve"> </w:t>
      </w:r>
      <w:r w:rsidRPr="007E5D39">
        <w:rPr>
          <w:rFonts w:ascii="Arial" w:hAnsi="Arial" w:cs="Arial"/>
          <w:spacing w:val="4"/>
        </w:rPr>
        <w:t>‘</w:t>
      </w:r>
      <w:r w:rsidRPr="007E5D39">
        <w:rPr>
          <w:rFonts w:ascii="Arial" w:hAnsi="Arial" w:cs="Arial"/>
          <w:b/>
          <w:u w:val="thick" w:color="000000"/>
        </w:rPr>
        <w:t xml:space="preserve"> </w:t>
      </w:r>
      <w:r w:rsidRPr="007E5D39">
        <w:rPr>
          <w:rFonts w:ascii="Arial" w:hAnsi="Arial" w:cs="Arial"/>
          <w:b/>
          <w:spacing w:val="-3"/>
          <w:u w:val="thick" w:color="000000"/>
        </w:rPr>
        <w:t>l</w:t>
      </w:r>
      <w:r w:rsidRPr="007E5D39">
        <w:rPr>
          <w:rFonts w:ascii="Arial" w:hAnsi="Arial" w:cs="Arial"/>
          <w:b/>
          <w:u w:val="thick" w:color="000000"/>
        </w:rPr>
        <w:t>ac</w:t>
      </w:r>
      <w:r w:rsidRPr="007E5D39">
        <w:rPr>
          <w:rFonts w:ascii="Arial" w:hAnsi="Arial" w:cs="Arial"/>
          <w:b/>
          <w:spacing w:val="2"/>
          <w:u w:val="thick" w:color="000000"/>
        </w:rPr>
        <w:t xml:space="preserve"> </w:t>
      </w:r>
      <w:r w:rsidRPr="007E5D39">
        <w:rPr>
          <w:rFonts w:ascii="Arial" w:hAnsi="Arial" w:cs="Arial"/>
          <w:b/>
          <w:u w:val="thick" w:color="000000"/>
        </w:rPr>
        <w:t>k</w:t>
      </w:r>
      <w:r w:rsidRPr="007E5D39">
        <w:rPr>
          <w:rFonts w:ascii="Arial" w:hAnsi="Arial" w:cs="Arial"/>
          <w:b/>
          <w:spacing w:val="46"/>
          <w:u w:val="thick" w:color="000000"/>
        </w:rPr>
        <w:t xml:space="preserve"> </w:t>
      </w:r>
      <w:r w:rsidRPr="007E5D39">
        <w:rPr>
          <w:rFonts w:ascii="Arial" w:hAnsi="Arial" w:cs="Arial"/>
          <w:b/>
          <w:u w:val="thick" w:color="000000"/>
        </w:rPr>
        <w:t xml:space="preserve">of </w:t>
      </w:r>
      <w:r w:rsidRPr="007E5D39">
        <w:rPr>
          <w:rFonts w:ascii="Arial" w:hAnsi="Arial" w:cs="Arial"/>
          <w:b/>
          <w:spacing w:val="3"/>
          <w:u w:val="thick" w:color="000000"/>
        </w:rPr>
        <w:t xml:space="preserve"> </w:t>
      </w:r>
      <w:r w:rsidRPr="007E5D39">
        <w:rPr>
          <w:rFonts w:ascii="Arial" w:hAnsi="Arial" w:cs="Arial"/>
          <w:b/>
          <w:spacing w:val="-2"/>
          <w:u w:val="thick" w:color="000000"/>
        </w:rPr>
        <w:t>N</w:t>
      </w:r>
      <w:r w:rsidRPr="007E5D39">
        <w:rPr>
          <w:rFonts w:ascii="Arial" w:hAnsi="Arial" w:cs="Arial"/>
          <w:b/>
          <w:spacing w:val="-5"/>
          <w:u w:val="thick" w:color="000000"/>
        </w:rPr>
        <w:t>o</w:t>
      </w:r>
      <w:r w:rsidRPr="007E5D39">
        <w:rPr>
          <w:rFonts w:ascii="Arial" w:hAnsi="Arial" w:cs="Arial"/>
          <w:b/>
          <w:u w:val="thick" w:color="000000"/>
        </w:rPr>
        <w:t>v</w:t>
      </w:r>
      <w:r w:rsidRPr="007E5D39">
        <w:rPr>
          <w:rFonts w:ascii="Arial" w:hAnsi="Arial" w:cs="Arial"/>
          <w:b/>
          <w:spacing w:val="-3"/>
          <w:u w:val="thick" w:color="000000"/>
        </w:rPr>
        <w:t>e</w:t>
      </w:r>
      <w:r w:rsidRPr="007E5D39">
        <w:rPr>
          <w:rFonts w:ascii="Arial" w:hAnsi="Arial" w:cs="Arial"/>
          <w:b/>
          <w:u w:val="thick" w:color="000000"/>
        </w:rPr>
        <w:t>l</w:t>
      </w:r>
      <w:r w:rsidRPr="007E5D39">
        <w:rPr>
          <w:rFonts w:ascii="Arial" w:hAnsi="Arial" w:cs="Arial"/>
          <w:b/>
          <w:spacing w:val="2"/>
          <w:u w:val="thick" w:color="000000"/>
        </w:rPr>
        <w:t xml:space="preserve"> </w:t>
      </w:r>
      <w:r w:rsidRPr="007E5D39">
        <w:rPr>
          <w:rFonts w:ascii="Arial" w:hAnsi="Arial" w:cs="Arial"/>
          <w:b/>
          <w:u w:val="thick" w:color="000000"/>
        </w:rPr>
        <w:t>ty</w:t>
      </w:r>
      <w:r w:rsidRPr="007E5D39">
        <w:rPr>
          <w:rFonts w:ascii="Arial" w:hAnsi="Arial" w:cs="Arial"/>
          <w:b/>
          <w:spacing w:val="-4"/>
          <w:u w:val="thick" w:color="000000"/>
        </w:rPr>
        <w:t>’</w:t>
      </w:r>
      <w:r w:rsidRPr="007E5D39">
        <w:rPr>
          <w:rFonts w:ascii="Arial" w:hAnsi="Arial" w:cs="Arial"/>
        </w:rPr>
        <w:t>,</w:t>
      </w:r>
      <w:r w:rsidRPr="007E5D39">
        <w:rPr>
          <w:rFonts w:ascii="Arial" w:hAnsi="Arial" w:cs="Arial"/>
          <w:spacing w:val="5"/>
        </w:rPr>
        <w:t xml:space="preserve"> </w:t>
      </w:r>
      <w:r w:rsidRPr="007E5D39">
        <w:rPr>
          <w:rFonts w:ascii="Arial" w:hAnsi="Arial" w:cs="Arial"/>
        </w:rPr>
        <w:t>p</w:t>
      </w:r>
      <w:r w:rsidRPr="007E5D39">
        <w:rPr>
          <w:rFonts w:ascii="Arial" w:hAnsi="Arial" w:cs="Arial"/>
          <w:spacing w:val="-5"/>
        </w:rPr>
        <w:t>ro</w:t>
      </w:r>
      <w:r w:rsidRPr="007E5D39">
        <w:rPr>
          <w:rFonts w:ascii="Arial" w:hAnsi="Arial" w:cs="Arial"/>
        </w:rPr>
        <w:t>v</w:t>
      </w:r>
      <w:r w:rsidRPr="007E5D39">
        <w:rPr>
          <w:rFonts w:ascii="Arial" w:hAnsi="Arial" w:cs="Arial"/>
          <w:spacing w:val="1"/>
        </w:rPr>
        <w:t>i</w:t>
      </w:r>
      <w:r w:rsidRPr="007E5D39">
        <w:rPr>
          <w:rFonts w:ascii="Arial" w:hAnsi="Arial" w:cs="Arial"/>
        </w:rPr>
        <w:t>d</w:t>
      </w:r>
      <w:r w:rsidRPr="007E5D39">
        <w:rPr>
          <w:rFonts w:ascii="Arial" w:hAnsi="Arial" w:cs="Arial"/>
          <w:spacing w:val="1"/>
        </w:rPr>
        <w:t>e</w:t>
      </w:r>
      <w:r w:rsidRPr="007E5D39">
        <w:rPr>
          <w:rFonts w:ascii="Arial" w:hAnsi="Arial" w:cs="Arial"/>
        </w:rPr>
        <w:t>d</w:t>
      </w:r>
      <w:r w:rsidRPr="007E5D39">
        <w:rPr>
          <w:rFonts w:ascii="Arial" w:hAnsi="Arial" w:cs="Arial"/>
          <w:spacing w:val="-2"/>
        </w:rPr>
        <w:t xml:space="preserve"> </w:t>
      </w:r>
      <w:r w:rsidRPr="007E5D39">
        <w:rPr>
          <w:rFonts w:ascii="Arial" w:hAnsi="Arial" w:cs="Arial"/>
          <w:spacing w:val="-3"/>
        </w:rPr>
        <w:t>t</w:t>
      </w:r>
      <w:r w:rsidRPr="007E5D39">
        <w:rPr>
          <w:rFonts w:ascii="Arial" w:hAnsi="Arial" w:cs="Arial"/>
        </w:rPr>
        <w:t>he</w:t>
      </w:r>
      <w:r w:rsidRPr="007E5D39">
        <w:rPr>
          <w:rFonts w:ascii="Arial" w:hAnsi="Arial" w:cs="Arial"/>
          <w:spacing w:val="1"/>
        </w:rPr>
        <w:t xml:space="preserve"> </w:t>
      </w:r>
      <w:r w:rsidRPr="007E5D39">
        <w:rPr>
          <w:rFonts w:ascii="Arial" w:hAnsi="Arial" w:cs="Arial"/>
          <w:spacing w:val="-3"/>
        </w:rPr>
        <w:t>m</w:t>
      </w:r>
      <w:r w:rsidRPr="007E5D39">
        <w:rPr>
          <w:rFonts w:ascii="Arial" w:hAnsi="Arial" w:cs="Arial"/>
          <w:spacing w:val="1"/>
        </w:rPr>
        <w:t>a</w:t>
      </w:r>
      <w:r w:rsidRPr="007E5D39">
        <w:rPr>
          <w:rFonts w:ascii="Arial" w:hAnsi="Arial" w:cs="Arial"/>
        </w:rPr>
        <w:t>nu</w:t>
      </w:r>
      <w:r w:rsidRPr="007E5D39">
        <w:rPr>
          <w:rFonts w:ascii="Arial" w:hAnsi="Arial" w:cs="Arial"/>
          <w:spacing w:val="-2"/>
        </w:rPr>
        <w:t>s</w:t>
      </w:r>
      <w:r w:rsidRPr="007E5D39">
        <w:rPr>
          <w:rFonts w:ascii="Arial" w:hAnsi="Arial" w:cs="Arial"/>
          <w:spacing w:val="-3"/>
        </w:rPr>
        <w:t>c</w:t>
      </w:r>
      <w:r w:rsidRPr="007E5D39">
        <w:rPr>
          <w:rFonts w:ascii="Arial" w:hAnsi="Arial" w:cs="Arial"/>
        </w:rPr>
        <w:t>r</w:t>
      </w:r>
      <w:r w:rsidRPr="007E5D39">
        <w:rPr>
          <w:rFonts w:ascii="Arial" w:hAnsi="Arial" w:cs="Arial"/>
          <w:spacing w:val="1"/>
        </w:rPr>
        <w:t>i</w:t>
      </w:r>
      <w:r w:rsidRPr="007E5D39">
        <w:rPr>
          <w:rFonts w:ascii="Arial" w:hAnsi="Arial" w:cs="Arial"/>
          <w:spacing w:val="-5"/>
        </w:rPr>
        <w:t>p</w:t>
      </w:r>
      <w:r w:rsidRPr="007E5D39">
        <w:rPr>
          <w:rFonts w:ascii="Arial" w:hAnsi="Arial" w:cs="Arial"/>
        </w:rPr>
        <w:t>t</w:t>
      </w:r>
      <w:r w:rsidRPr="007E5D39">
        <w:rPr>
          <w:rFonts w:ascii="Arial" w:hAnsi="Arial" w:cs="Arial"/>
          <w:spacing w:val="1"/>
        </w:rPr>
        <w:t xml:space="preserve"> i</w:t>
      </w:r>
      <w:r w:rsidRPr="007E5D39">
        <w:rPr>
          <w:rFonts w:ascii="Arial" w:hAnsi="Arial" w:cs="Arial"/>
        </w:rPr>
        <w:t>s</w:t>
      </w:r>
      <w:r w:rsidRPr="007E5D39">
        <w:rPr>
          <w:rFonts w:ascii="Arial" w:hAnsi="Arial" w:cs="Arial"/>
          <w:spacing w:val="2"/>
        </w:rPr>
        <w:t xml:space="preserve"> </w:t>
      </w:r>
      <w:r w:rsidRPr="007E5D39">
        <w:rPr>
          <w:rFonts w:ascii="Arial" w:hAnsi="Arial" w:cs="Arial"/>
          <w:spacing w:val="-2"/>
        </w:rPr>
        <w:t>s</w:t>
      </w:r>
      <w:r w:rsidRPr="007E5D39">
        <w:rPr>
          <w:rFonts w:ascii="Arial" w:hAnsi="Arial" w:cs="Arial"/>
          <w:spacing w:val="-3"/>
        </w:rPr>
        <w:t>c</w:t>
      </w:r>
      <w:r w:rsidRPr="007E5D39">
        <w:rPr>
          <w:rFonts w:ascii="Arial" w:hAnsi="Arial" w:cs="Arial"/>
          <w:spacing w:val="1"/>
        </w:rPr>
        <w:t>ie</w:t>
      </w:r>
      <w:r w:rsidRPr="007E5D39">
        <w:rPr>
          <w:rFonts w:ascii="Arial" w:hAnsi="Arial" w:cs="Arial"/>
          <w:spacing w:val="-5"/>
        </w:rPr>
        <w:t>n</w:t>
      </w:r>
      <w:r w:rsidRPr="007E5D39">
        <w:rPr>
          <w:rFonts w:ascii="Arial" w:hAnsi="Arial" w:cs="Arial"/>
          <w:spacing w:val="1"/>
        </w:rPr>
        <w:t>ti</w:t>
      </w:r>
      <w:r w:rsidRPr="007E5D39">
        <w:rPr>
          <w:rFonts w:ascii="Arial" w:hAnsi="Arial" w:cs="Arial"/>
          <w:spacing w:val="-5"/>
        </w:rPr>
        <w:t>f</w:t>
      </w:r>
      <w:r w:rsidRPr="007E5D39">
        <w:rPr>
          <w:rFonts w:ascii="Arial" w:hAnsi="Arial" w:cs="Arial"/>
          <w:spacing w:val="1"/>
        </w:rPr>
        <w:t>i</w:t>
      </w:r>
      <w:r w:rsidRPr="007E5D39">
        <w:rPr>
          <w:rFonts w:ascii="Arial" w:hAnsi="Arial" w:cs="Arial"/>
          <w:spacing w:val="-3"/>
        </w:rPr>
        <w:t>c</w:t>
      </w:r>
      <w:r w:rsidRPr="007E5D39">
        <w:rPr>
          <w:rFonts w:ascii="Arial" w:hAnsi="Arial" w:cs="Arial"/>
          <w:spacing w:val="1"/>
        </w:rPr>
        <w:t>a</w:t>
      </w:r>
      <w:r w:rsidRPr="007E5D39">
        <w:rPr>
          <w:rFonts w:ascii="Arial" w:hAnsi="Arial" w:cs="Arial"/>
          <w:spacing w:val="-3"/>
        </w:rPr>
        <w:t>l</w:t>
      </w:r>
      <w:r w:rsidRPr="007E5D39">
        <w:rPr>
          <w:rFonts w:ascii="Arial" w:hAnsi="Arial" w:cs="Arial"/>
          <w:spacing w:val="1"/>
        </w:rPr>
        <w:t>l</w:t>
      </w:r>
      <w:r w:rsidRPr="007E5D39">
        <w:rPr>
          <w:rFonts w:ascii="Arial" w:hAnsi="Arial" w:cs="Arial"/>
        </w:rPr>
        <w:t>y</w:t>
      </w:r>
      <w:r w:rsidRPr="007E5D39">
        <w:rPr>
          <w:rFonts w:ascii="Arial" w:hAnsi="Arial" w:cs="Arial"/>
          <w:spacing w:val="5"/>
        </w:rPr>
        <w:t xml:space="preserve"> </w:t>
      </w:r>
      <w:r w:rsidRPr="007E5D39">
        <w:rPr>
          <w:rFonts w:ascii="Arial" w:hAnsi="Arial" w:cs="Arial"/>
        </w:rPr>
        <w:t>robu</w:t>
      </w:r>
      <w:r w:rsidRPr="007E5D39">
        <w:rPr>
          <w:rFonts w:ascii="Arial" w:hAnsi="Arial" w:cs="Arial"/>
          <w:spacing w:val="-2"/>
        </w:rPr>
        <w:t>s</w:t>
      </w:r>
      <w:r w:rsidRPr="007E5D39">
        <w:rPr>
          <w:rFonts w:ascii="Arial" w:hAnsi="Arial" w:cs="Arial"/>
        </w:rPr>
        <w:t xml:space="preserve">t </w:t>
      </w:r>
      <w:r w:rsidRPr="007E5D39">
        <w:rPr>
          <w:rFonts w:ascii="Arial" w:hAnsi="Arial" w:cs="Arial"/>
          <w:spacing w:val="-3"/>
        </w:rPr>
        <w:t>a</w:t>
      </w:r>
      <w:r w:rsidRPr="007E5D39">
        <w:rPr>
          <w:rFonts w:ascii="Arial" w:hAnsi="Arial" w:cs="Arial"/>
        </w:rPr>
        <w:t>nd</w:t>
      </w:r>
      <w:r w:rsidRPr="007E5D39">
        <w:rPr>
          <w:rFonts w:ascii="Arial" w:hAnsi="Arial" w:cs="Arial"/>
          <w:spacing w:val="-1"/>
        </w:rPr>
        <w:t xml:space="preserve"> </w:t>
      </w:r>
      <w:r w:rsidRPr="007E5D39">
        <w:rPr>
          <w:rFonts w:ascii="Arial" w:hAnsi="Arial" w:cs="Arial"/>
          <w:spacing w:val="1"/>
          <w:w w:val="101"/>
        </w:rPr>
        <w:t>t</w:t>
      </w:r>
      <w:r w:rsidRPr="007E5D39">
        <w:rPr>
          <w:rFonts w:ascii="Arial" w:hAnsi="Arial" w:cs="Arial"/>
          <w:spacing w:val="-3"/>
          <w:w w:val="101"/>
        </w:rPr>
        <w:t>e</w:t>
      </w:r>
      <w:r w:rsidRPr="007E5D39">
        <w:rPr>
          <w:rFonts w:ascii="Arial" w:hAnsi="Arial" w:cs="Arial"/>
          <w:spacing w:val="1"/>
          <w:w w:val="101"/>
        </w:rPr>
        <w:t>c</w:t>
      </w:r>
      <w:r w:rsidRPr="007E5D39">
        <w:rPr>
          <w:rFonts w:ascii="Arial" w:hAnsi="Arial" w:cs="Arial"/>
        </w:rPr>
        <w:t>hn</w:t>
      </w:r>
      <w:r w:rsidRPr="007E5D39">
        <w:rPr>
          <w:rFonts w:ascii="Arial" w:hAnsi="Arial" w:cs="Arial"/>
          <w:spacing w:val="-3"/>
        </w:rPr>
        <w:t>i</w:t>
      </w:r>
      <w:r w:rsidRPr="007E5D39">
        <w:rPr>
          <w:rFonts w:ascii="Arial" w:hAnsi="Arial" w:cs="Arial"/>
          <w:spacing w:val="-3"/>
          <w:w w:val="101"/>
        </w:rPr>
        <w:t>c</w:t>
      </w:r>
      <w:r w:rsidRPr="007E5D39">
        <w:rPr>
          <w:rFonts w:ascii="Arial" w:hAnsi="Arial" w:cs="Arial"/>
          <w:spacing w:val="1"/>
          <w:w w:val="101"/>
        </w:rPr>
        <w:t>al</w:t>
      </w:r>
      <w:r w:rsidRPr="007E5D39">
        <w:rPr>
          <w:rFonts w:ascii="Arial" w:hAnsi="Arial" w:cs="Arial"/>
          <w:spacing w:val="-3"/>
          <w:w w:val="101"/>
        </w:rPr>
        <w:t>l</w:t>
      </w:r>
      <w:r w:rsidRPr="007E5D39">
        <w:rPr>
          <w:rFonts w:ascii="Arial" w:hAnsi="Arial" w:cs="Arial"/>
        </w:rPr>
        <w:t>y</w:t>
      </w:r>
      <w:r w:rsidRPr="007E5D39">
        <w:rPr>
          <w:rFonts w:ascii="Arial" w:hAnsi="Arial" w:cs="Arial"/>
          <w:spacing w:val="3"/>
        </w:rPr>
        <w:t xml:space="preserve"> </w:t>
      </w:r>
      <w:r w:rsidRPr="007E5D39">
        <w:rPr>
          <w:rFonts w:ascii="Arial" w:hAnsi="Arial" w:cs="Arial"/>
          <w:spacing w:val="-6"/>
        </w:rPr>
        <w:t>s</w:t>
      </w:r>
      <w:r w:rsidRPr="007E5D39">
        <w:rPr>
          <w:rFonts w:ascii="Arial" w:hAnsi="Arial" w:cs="Arial"/>
        </w:rPr>
        <w:t xml:space="preserve">ound. </w:t>
      </w:r>
      <w:r w:rsidRPr="007E5D39">
        <w:rPr>
          <w:rFonts w:ascii="Arial" w:hAnsi="Arial" w:cs="Arial"/>
          <w:spacing w:val="1"/>
        </w:rPr>
        <w:t>T</w:t>
      </w:r>
      <w:r w:rsidRPr="007E5D39">
        <w:rPr>
          <w:rFonts w:ascii="Arial" w:hAnsi="Arial" w:cs="Arial"/>
        </w:rPr>
        <w:t>o</w:t>
      </w:r>
      <w:r w:rsidRPr="007E5D39">
        <w:rPr>
          <w:rFonts w:ascii="Arial" w:hAnsi="Arial" w:cs="Arial"/>
          <w:spacing w:val="3"/>
        </w:rPr>
        <w:t xml:space="preserve"> </w:t>
      </w:r>
      <w:r w:rsidRPr="007E5D39">
        <w:rPr>
          <w:rFonts w:ascii="Arial" w:hAnsi="Arial" w:cs="Arial"/>
          <w:spacing w:val="-5"/>
        </w:rPr>
        <w:t>k</w:t>
      </w:r>
      <w:r w:rsidRPr="007E5D39">
        <w:rPr>
          <w:rFonts w:ascii="Arial" w:hAnsi="Arial" w:cs="Arial"/>
        </w:rPr>
        <w:t>now</w:t>
      </w:r>
      <w:r w:rsidRPr="007E5D39">
        <w:rPr>
          <w:rFonts w:ascii="Arial" w:hAnsi="Arial" w:cs="Arial"/>
          <w:spacing w:val="-4"/>
        </w:rPr>
        <w:t xml:space="preserve"> </w:t>
      </w:r>
      <w:r w:rsidRPr="007E5D39">
        <w:rPr>
          <w:rFonts w:ascii="Arial" w:hAnsi="Arial" w:cs="Arial"/>
          <w:spacing w:val="1"/>
        </w:rPr>
        <w:t>t</w:t>
      </w:r>
      <w:r w:rsidRPr="007E5D39">
        <w:rPr>
          <w:rFonts w:ascii="Arial" w:hAnsi="Arial" w:cs="Arial"/>
        </w:rPr>
        <w:t>he</w:t>
      </w:r>
      <w:r w:rsidRPr="007E5D39">
        <w:rPr>
          <w:rFonts w:ascii="Arial" w:hAnsi="Arial" w:cs="Arial"/>
          <w:spacing w:val="-4"/>
        </w:rPr>
        <w:t xml:space="preserve"> </w:t>
      </w:r>
      <w:r w:rsidRPr="007E5D39">
        <w:rPr>
          <w:rFonts w:ascii="Arial" w:hAnsi="Arial" w:cs="Arial"/>
          <w:spacing w:val="1"/>
        </w:rPr>
        <w:t>c</w:t>
      </w:r>
      <w:r w:rsidRPr="007E5D39">
        <w:rPr>
          <w:rFonts w:ascii="Arial" w:hAnsi="Arial" w:cs="Arial"/>
        </w:rPr>
        <w:t>o</w:t>
      </w:r>
      <w:r w:rsidRPr="007E5D39">
        <w:rPr>
          <w:rFonts w:ascii="Arial" w:hAnsi="Arial" w:cs="Arial"/>
          <w:spacing w:val="1"/>
        </w:rPr>
        <w:t>m</w:t>
      </w:r>
      <w:r w:rsidRPr="007E5D39">
        <w:rPr>
          <w:rFonts w:ascii="Arial" w:hAnsi="Arial" w:cs="Arial"/>
          <w:spacing w:val="-5"/>
        </w:rPr>
        <w:t>p</w:t>
      </w:r>
      <w:r w:rsidRPr="007E5D39">
        <w:rPr>
          <w:rFonts w:ascii="Arial" w:hAnsi="Arial" w:cs="Arial"/>
          <w:spacing w:val="1"/>
        </w:rPr>
        <w:t>l</w:t>
      </w:r>
      <w:r w:rsidRPr="007E5D39">
        <w:rPr>
          <w:rFonts w:ascii="Arial" w:hAnsi="Arial" w:cs="Arial"/>
          <w:spacing w:val="-3"/>
        </w:rPr>
        <w:t>e</w:t>
      </w:r>
      <w:r w:rsidRPr="007E5D39">
        <w:rPr>
          <w:rFonts w:ascii="Arial" w:hAnsi="Arial" w:cs="Arial"/>
          <w:spacing w:val="1"/>
        </w:rPr>
        <w:t>t</w:t>
      </w:r>
      <w:r w:rsidRPr="007E5D39">
        <w:rPr>
          <w:rFonts w:ascii="Arial" w:hAnsi="Arial" w:cs="Arial"/>
        </w:rPr>
        <w:t>e</w:t>
      </w:r>
      <w:r w:rsidRPr="007E5D39">
        <w:rPr>
          <w:rFonts w:ascii="Arial" w:hAnsi="Arial" w:cs="Arial"/>
          <w:spacing w:val="5"/>
        </w:rPr>
        <w:t xml:space="preserve"> </w:t>
      </w:r>
      <w:r w:rsidRPr="007E5D39">
        <w:rPr>
          <w:rFonts w:ascii="Arial" w:hAnsi="Arial" w:cs="Arial"/>
        </w:rPr>
        <w:t>g</w:t>
      </w:r>
      <w:r w:rsidRPr="007E5D39">
        <w:rPr>
          <w:rFonts w:ascii="Arial" w:hAnsi="Arial" w:cs="Arial"/>
          <w:spacing w:val="-5"/>
        </w:rPr>
        <w:t>u</w:t>
      </w:r>
      <w:r w:rsidRPr="007E5D39">
        <w:rPr>
          <w:rFonts w:ascii="Arial" w:hAnsi="Arial" w:cs="Arial"/>
          <w:spacing w:val="1"/>
        </w:rPr>
        <w:t>i</w:t>
      </w:r>
      <w:r w:rsidRPr="007E5D39">
        <w:rPr>
          <w:rFonts w:ascii="Arial" w:hAnsi="Arial" w:cs="Arial"/>
        </w:rPr>
        <w:t>d</w:t>
      </w:r>
      <w:r w:rsidRPr="007E5D39">
        <w:rPr>
          <w:rFonts w:ascii="Arial" w:hAnsi="Arial" w:cs="Arial"/>
          <w:spacing w:val="-3"/>
        </w:rPr>
        <w:t>e</w:t>
      </w:r>
      <w:r w:rsidRPr="007E5D39">
        <w:rPr>
          <w:rFonts w:ascii="Arial" w:hAnsi="Arial" w:cs="Arial"/>
          <w:spacing w:val="1"/>
        </w:rPr>
        <w:t>li</w:t>
      </w:r>
      <w:r w:rsidRPr="007E5D39">
        <w:rPr>
          <w:rFonts w:ascii="Arial" w:hAnsi="Arial" w:cs="Arial"/>
          <w:spacing w:val="-5"/>
        </w:rPr>
        <w:t>n</w:t>
      </w:r>
      <w:r w:rsidRPr="007E5D39">
        <w:rPr>
          <w:rFonts w:ascii="Arial" w:hAnsi="Arial" w:cs="Arial"/>
          <w:spacing w:val="1"/>
        </w:rPr>
        <w:t>e</w:t>
      </w:r>
      <w:r w:rsidRPr="007E5D39">
        <w:rPr>
          <w:rFonts w:ascii="Arial" w:hAnsi="Arial" w:cs="Arial"/>
        </w:rPr>
        <w:t>s</w:t>
      </w:r>
      <w:r w:rsidRPr="007E5D39">
        <w:rPr>
          <w:rFonts w:ascii="Arial" w:hAnsi="Arial" w:cs="Arial"/>
          <w:spacing w:val="5"/>
        </w:rPr>
        <w:t xml:space="preserve"> </w:t>
      </w:r>
      <w:r w:rsidRPr="007E5D39">
        <w:rPr>
          <w:rFonts w:ascii="Arial" w:hAnsi="Arial" w:cs="Arial"/>
          <w:spacing w:val="-5"/>
        </w:rPr>
        <w:t>f</w:t>
      </w:r>
      <w:r w:rsidRPr="007E5D39">
        <w:rPr>
          <w:rFonts w:ascii="Arial" w:hAnsi="Arial" w:cs="Arial"/>
        </w:rPr>
        <w:t>or</w:t>
      </w:r>
      <w:r w:rsidRPr="007E5D39">
        <w:rPr>
          <w:rFonts w:ascii="Arial" w:hAnsi="Arial" w:cs="Arial"/>
          <w:spacing w:val="-2"/>
        </w:rPr>
        <w:t xml:space="preserve"> </w:t>
      </w:r>
      <w:r w:rsidRPr="007E5D39">
        <w:rPr>
          <w:rFonts w:ascii="Arial" w:hAnsi="Arial" w:cs="Arial"/>
          <w:spacing w:val="1"/>
        </w:rPr>
        <w:t>t</w:t>
      </w:r>
      <w:r w:rsidRPr="007E5D39">
        <w:rPr>
          <w:rFonts w:ascii="Arial" w:hAnsi="Arial" w:cs="Arial"/>
        </w:rPr>
        <w:t>he</w:t>
      </w:r>
      <w:r w:rsidRPr="007E5D39">
        <w:rPr>
          <w:rFonts w:ascii="Arial" w:hAnsi="Arial" w:cs="Arial"/>
          <w:spacing w:val="1"/>
        </w:rPr>
        <w:t xml:space="preserve"> </w:t>
      </w:r>
      <w:r w:rsidRPr="007E5D39">
        <w:rPr>
          <w:rFonts w:ascii="Arial" w:hAnsi="Arial" w:cs="Arial"/>
          <w:spacing w:val="-2"/>
        </w:rPr>
        <w:t>P</w:t>
      </w:r>
      <w:r w:rsidRPr="007E5D39">
        <w:rPr>
          <w:rFonts w:ascii="Arial" w:hAnsi="Arial" w:cs="Arial"/>
          <w:spacing w:val="-3"/>
        </w:rPr>
        <w:t>e</w:t>
      </w:r>
      <w:r w:rsidRPr="007E5D39">
        <w:rPr>
          <w:rFonts w:ascii="Arial" w:hAnsi="Arial" w:cs="Arial"/>
          <w:spacing w:val="1"/>
        </w:rPr>
        <w:t>e</w:t>
      </w:r>
      <w:r w:rsidRPr="007E5D39">
        <w:rPr>
          <w:rFonts w:ascii="Arial" w:hAnsi="Arial" w:cs="Arial"/>
        </w:rPr>
        <w:t>r R</w:t>
      </w:r>
      <w:r w:rsidRPr="007E5D39">
        <w:rPr>
          <w:rFonts w:ascii="Arial" w:hAnsi="Arial" w:cs="Arial"/>
          <w:spacing w:val="1"/>
        </w:rPr>
        <w:t>e</w:t>
      </w:r>
      <w:r w:rsidRPr="007E5D39">
        <w:rPr>
          <w:rFonts w:ascii="Arial" w:hAnsi="Arial" w:cs="Arial"/>
          <w:spacing w:val="-5"/>
        </w:rPr>
        <w:t>v</w:t>
      </w:r>
      <w:r w:rsidRPr="007E5D39">
        <w:rPr>
          <w:rFonts w:ascii="Arial" w:hAnsi="Arial" w:cs="Arial"/>
          <w:spacing w:val="1"/>
        </w:rPr>
        <w:t>ie</w:t>
      </w:r>
      <w:r w:rsidRPr="007E5D39">
        <w:rPr>
          <w:rFonts w:ascii="Arial" w:hAnsi="Arial" w:cs="Arial"/>
        </w:rPr>
        <w:t>w</w:t>
      </w:r>
      <w:r w:rsidRPr="007E5D39">
        <w:rPr>
          <w:rFonts w:ascii="Arial" w:hAnsi="Arial" w:cs="Arial"/>
          <w:spacing w:val="-3"/>
        </w:rPr>
        <w:t xml:space="preserve"> </w:t>
      </w:r>
      <w:r w:rsidRPr="007E5D39">
        <w:rPr>
          <w:rFonts w:ascii="Arial" w:hAnsi="Arial" w:cs="Arial"/>
        </w:rPr>
        <w:t>pr</w:t>
      </w:r>
      <w:r w:rsidRPr="007E5D39">
        <w:rPr>
          <w:rFonts w:ascii="Arial" w:hAnsi="Arial" w:cs="Arial"/>
          <w:spacing w:val="-5"/>
        </w:rPr>
        <w:t>o</w:t>
      </w:r>
      <w:r w:rsidRPr="007E5D39">
        <w:rPr>
          <w:rFonts w:ascii="Arial" w:hAnsi="Arial" w:cs="Arial"/>
          <w:spacing w:val="1"/>
        </w:rPr>
        <w:t>ce</w:t>
      </w:r>
      <w:r w:rsidRPr="007E5D39">
        <w:rPr>
          <w:rFonts w:ascii="Arial" w:hAnsi="Arial" w:cs="Arial"/>
          <w:spacing w:val="-6"/>
        </w:rPr>
        <w:t>s</w:t>
      </w:r>
      <w:r w:rsidRPr="007E5D39">
        <w:rPr>
          <w:rFonts w:ascii="Arial" w:hAnsi="Arial" w:cs="Arial"/>
          <w:spacing w:val="-2"/>
        </w:rPr>
        <w:t>s</w:t>
      </w:r>
      <w:r w:rsidRPr="007E5D39">
        <w:rPr>
          <w:rFonts w:ascii="Arial" w:hAnsi="Arial" w:cs="Arial"/>
        </w:rPr>
        <w:t>,</w:t>
      </w:r>
      <w:r w:rsidRPr="007E5D39">
        <w:rPr>
          <w:rFonts w:ascii="Arial" w:hAnsi="Arial" w:cs="Arial"/>
          <w:spacing w:val="7"/>
        </w:rPr>
        <w:t xml:space="preserve"> </w:t>
      </w:r>
      <w:r w:rsidRPr="007E5D39">
        <w:rPr>
          <w:rFonts w:ascii="Arial" w:hAnsi="Arial" w:cs="Arial"/>
          <w:spacing w:val="-5"/>
        </w:rPr>
        <w:t>r</w:t>
      </w:r>
      <w:r w:rsidRPr="007E5D39">
        <w:rPr>
          <w:rFonts w:ascii="Arial" w:hAnsi="Arial" w:cs="Arial"/>
          <w:spacing w:val="1"/>
        </w:rPr>
        <w:t>e</w:t>
      </w:r>
      <w:r w:rsidRPr="007E5D39">
        <w:rPr>
          <w:rFonts w:ascii="Arial" w:hAnsi="Arial" w:cs="Arial"/>
        </w:rPr>
        <w:t>v</w:t>
      </w:r>
      <w:r w:rsidRPr="007E5D39">
        <w:rPr>
          <w:rFonts w:ascii="Arial" w:hAnsi="Arial" w:cs="Arial"/>
          <w:spacing w:val="-3"/>
        </w:rPr>
        <w:t>i</w:t>
      </w:r>
      <w:r w:rsidRPr="007E5D39">
        <w:rPr>
          <w:rFonts w:ascii="Arial" w:hAnsi="Arial" w:cs="Arial"/>
          <w:spacing w:val="1"/>
        </w:rPr>
        <w:t>e</w:t>
      </w:r>
      <w:r w:rsidRPr="007E5D39">
        <w:rPr>
          <w:rFonts w:ascii="Arial" w:hAnsi="Arial" w:cs="Arial"/>
          <w:spacing w:val="-2"/>
        </w:rPr>
        <w:t>w</w:t>
      </w:r>
      <w:r w:rsidRPr="007E5D39">
        <w:rPr>
          <w:rFonts w:ascii="Arial" w:hAnsi="Arial" w:cs="Arial"/>
          <w:spacing w:val="1"/>
        </w:rPr>
        <w:t>e</w:t>
      </w:r>
      <w:r w:rsidRPr="007E5D39">
        <w:rPr>
          <w:rFonts w:ascii="Arial" w:hAnsi="Arial" w:cs="Arial"/>
        </w:rPr>
        <w:t>rs</w:t>
      </w:r>
      <w:r w:rsidRPr="007E5D39">
        <w:rPr>
          <w:rFonts w:ascii="Arial" w:hAnsi="Arial" w:cs="Arial"/>
          <w:spacing w:val="-1"/>
        </w:rPr>
        <w:t xml:space="preserve"> </w:t>
      </w:r>
      <w:r w:rsidRPr="007E5D39">
        <w:rPr>
          <w:rFonts w:ascii="Arial" w:hAnsi="Arial" w:cs="Arial"/>
          <w:spacing w:val="1"/>
        </w:rPr>
        <w:t>a</w:t>
      </w:r>
      <w:r w:rsidRPr="007E5D39">
        <w:rPr>
          <w:rFonts w:ascii="Arial" w:hAnsi="Arial" w:cs="Arial"/>
          <w:spacing w:val="-5"/>
        </w:rPr>
        <w:t>r</w:t>
      </w:r>
      <w:r w:rsidRPr="007E5D39">
        <w:rPr>
          <w:rFonts w:ascii="Arial" w:hAnsi="Arial" w:cs="Arial"/>
        </w:rPr>
        <w:t>e</w:t>
      </w:r>
      <w:r w:rsidRPr="007E5D39">
        <w:rPr>
          <w:rFonts w:ascii="Arial" w:hAnsi="Arial" w:cs="Arial"/>
          <w:spacing w:val="6"/>
        </w:rPr>
        <w:t xml:space="preserve"> </w:t>
      </w:r>
      <w:r w:rsidRPr="007E5D39">
        <w:rPr>
          <w:rFonts w:ascii="Arial" w:hAnsi="Arial" w:cs="Arial"/>
          <w:spacing w:val="-5"/>
        </w:rPr>
        <w:t>r</w:t>
      </w:r>
      <w:r w:rsidRPr="007E5D39">
        <w:rPr>
          <w:rFonts w:ascii="Arial" w:hAnsi="Arial" w:cs="Arial"/>
          <w:spacing w:val="1"/>
        </w:rPr>
        <w:t>e</w:t>
      </w:r>
      <w:r w:rsidRPr="007E5D39">
        <w:rPr>
          <w:rFonts w:ascii="Arial" w:hAnsi="Arial" w:cs="Arial"/>
        </w:rPr>
        <w:t>q</w:t>
      </w:r>
      <w:r w:rsidRPr="007E5D39">
        <w:rPr>
          <w:rFonts w:ascii="Arial" w:hAnsi="Arial" w:cs="Arial"/>
          <w:spacing w:val="-5"/>
        </w:rPr>
        <w:t>u</w:t>
      </w:r>
      <w:r w:rsidRPr="007E5D39">
        <w:rPr>
          <w:rFonts w:ascii="Arial" w:hAnsi="Arial" w:cs="Arial"/>
          <w:spacing w:val="1"/>
        </w:rPr>
        <w:t>e</w:t>
      </w:r>
      <w:r w:rsidRPr="007E5D39">
        <w:rPr>
          <w:rFonts w:ascii="Arial" w:hAnsi="Arial" w:cs="Arial"/>
          <w:spacing w:val="-2"/>
        </w:rPr>
        <w:t>s</w:t>
      </w:r>
      <w:r w:rsidRPr="007E5D39">
        <w:rPr>
          <w:rFonts w:ascii="Arial" w:hAnsi="Arial" w:cs="Arial"/>
          <w:spacing w:val="-3"/>
        </w:rPr>
        <w:t>t</w:t>
      </w:r>
      <w:r w:rsidRPr="007E5D39">
        <w:rPr>
          <w:rFonts w:ascii="Arial" w:hAnsi="Arial" w:cs="Arial"/>
          <w:spacing w:val="1"/>
        </w:rPr>
        <w:t>e</w:t>
      </w:r>
      <w:r w:rsidRPr="007E5D39">
        <w:rPr>
          <w:rFonts w:ascii="Arial" w:hAnsi="Arial" w:cs="Arial"/>
        </w:rPr>
        <w:t>d</w:t>
      </w:r>
      <w:r w:rsidRPr="007E5D39">
        <w:rPr>
          <w:rFonts w:ascii="Arial" w:hAnsi="Arial" w:cs="Arial"/>
          <w:spacing w:val="1"/>
        </w:rPr>
        <w:t xml:space="preserve"> t</w:t>
      </w:r>
      <w:r w:rsidRPr="007E5D39">
        <w:rPr>
          <w:rFonts w:ascii="Arial" w:hAnsi="Arial" w:cs="Arial"/>
        </w:rPr>
        <w:t>o</w:t>
      </w:r>
      <w:r w:rsidRPr="007E5D39">
        <w:rPr>
          <w:rFonts w:ascii="Arial" w:hAnsi="Arial" w:cs="Arial"/>
          <w:spacing w:val="-1"/>
        </w:rPr>
        <w:t xml:space="preserve"> </w:t>
      </w:r>
      <w:r w:rsidRPr="007E5D39">
        <w:rPr>
          <w:rFonts w:ascii="Arial" w:hAnsi="Arial" w:cs="Arial"/>
        </w:rPr>
        <w:t>v</w:t>
      </w:r>
      <w:r w:rsidRPr="007E5D39">
        <w:rPr>
          <w:rFonts w:ascii="Arial" w:hAnsi="Arial" w:cs="Arial"/>
          <w:spacing w:val="1"/>
        </w:rPr>
        <w:t>i</w:t>
      </w:r>
      <w:r w:rsidRPr="007E5D39">
        <w:rPr>
          <w:rFonts w:ascii="Arial" w:hAnsi="Arial" w:cs="Arial"/>
          <w:spacing w:val="-2"/>
        </w:rPr>
        <w:t>s</w:t>
      </w:r>
      <w:r w:rsidRPr="007E5D39">
        <w:rPr>
          <w:rFonts w:ascii="Arial" w:hAnsi="Arial" w:cs="Arial"/>
          <w:spacing w:val="-3"/>
        </w:rPr>
        <w:t>i</w:t>
      </w:r>
      <w:r w:rsidRPr="007E5D39">
        <w:rPr>
          <w:rFonts w:ascii="Arial" w:hAnsi="Arial" w:cs="Arial"/>
        </w:rPr>
        <w:t xml:space="preserve">t </w:t>
      </w:r>
      <w:r w:rsidRPr="007E5D39">
        <w:rPr>
          <w:rFonts w:ascii="Arial" w:hAnsi="Arial" w:cs="Arial"/>
          <w:spacing w:val="1"/>
        </w:rPr>
        <w:t>t</w:t>
      </w:r>
      <w:r w:rsidRPr="007E5D39">
        <w:rPr>
          <w:rFonts w:ascii="Arial" w:hAnsi="Arial" w:cs="Arial"/>
        </w:rPr>
        <w:t>h</w:t>
      </w:r>
      <w:r w:rsidRPr="007E5D39">
        <w:rPr>
          <w:rFonts w:ascii="Arial" w:hAnsi="Arial" w:cs="Arial"/>
          <w:spacing w:val="1"/>
        </w:rPr>
        <w:t>i</w:t>
      </w:r>
      <w:r w:rsidRPr="007E5D39">
        <w:rPr>
          <w:rFonts w:ascii="Arial" w:hAnsi="Arial" w:cs="Arial"/>
        </w:rPr>
        <w:t>s</w:t>
      </w:r>
      <w:r w:rsidRPr="007E5D39">
        <w:rPr>
          <w:rFonts w:ascii="Arial" w:hAnsi="Arial" w:cs="Arial"/>
          <w:spacing w:val="-3"/>
        </w:rPr>
        <w:t xml:space="preserve"> </w:t>
      </w:r>
      <w:r w:rsidRPr="007E5D39">
        <w:rPr>
          <w:rFonts w:ascii="Arial" w:hAnsi="Arial" w:cs="Arial"/>
          <w:spacing w:val="-3"/>
          <w:w w:val="101"/>
        </w:rPr>
        <w:t>l</w:t>
      </w:r>
      <w:r w:rsidRPr="007E5D39">
        <w:rPr>
          <w:rFonts w:ascii="Arial" w:hAnsi="Arial" w:cs="Arial"/>
          <w:spacing w:val="1"/>
          <w:w w:val="101"/>
        </w:rPr>
        <w:t>i</w:t>
      </w:r>
      <w:r w:rsidRPr="007E5D39">
        <w:rPr>
          <w:rFonts w:ascii="Arial" w:hAnsi="Arial" w:cs="Arial"/>
        </w:rPr>
        <w:t>nk:</w:t>
      </w:r>
    </w:p>
    <w:p w14:paraId="609C64A1" w14:textId="77777777" w:rsidR="009A457F" w:rsidRPr="007E5D39" w:rsidRDefault="009A457F">
      <w:pPr>
        <w:spacing w:before="11" w:line="220" w:lineRule="exact"/>
        <w:rPr>
          <w:rFonts w:ascii="Arial" w:hAnsi="Arial" w:cs="Arial"/>
        </w:rPr>
      </w:pPr>
    </w:p>
    <w:p w14:paraId="6ACD512C" w14:textId="77777777" w:rsidR="009A457F" w:rsidRPr="007E5D39" w:rsidRDefault="002427EF">
      <w:pPr>
        <w:spacing w:line="220" w:lineRule="exact"/>
        <w:ind w:left="120"/>
        <w:rPr>
          <w:rFonts w:ascii="Arial" w:hAnsi="Arial" w:cs="Arial"/>
        </w:rPr>
      </w:pPr>
      <w:hyperlink r:id="rId8">
        <w:r w:rsidR="0006055C" w:rsidRPr="007E5D39">
          <w:rPr>
            <w:rFonts w:ascii="Arial" w:hAnsi="Arial" w:cs="Arial"/>
            <w:color w:val="0000FF"/>
            <w:position w:val="-1"/>
            <w:u w:val="single" w:color="0000FF"/>
          </w:rPr>
          <w:t>h</w:t>
        </w:r>
        <w:r w:rsidR="0006055C" w:rsidRPr="007E5D39">
          <w:rPr>
            <w:rFonts w:ascii="Arial" w:hAnsi="Arial" w:cs="Arial"/>
            <w:color w:val="0000FF"/>
            <w:spacing w:val="1"/>
            <w:position w:val="-1"/>
            <w:u w:val="single" w:color="0000FF"/>
          </w:rPr>
          <w:t>t</w:t>
        </w:r>
        <w:r w:rsidR="0006055C" w:rsidRPr="007E5D39">
          <w:rPr>
            <w:rFonts w:ascii="Arial" w:hAnsi="Arial" w:cs="Arial"/>
            <w:color w:val="0000FF"/>
            <w:spacing w:val="1"/>
            <w:w w:val="101"/>
            <w:position w:val="-1"/>
            <w:u w:val="single" w:color="0000FF"/>
          </w:rPr>
          <w:t>t</w:t>
        </w:r>
        <w:r w:rsidR="0006055C" w:rsidRPr="007E5D39">
          <w:rPr>
            <w:rFonts w:ascii="Arial" w:hAnsi="Arial" w:cs="Arial"/>
            <w:color w:val="0000FF"/>
            <w:position w:val="-1"/>
            <w:u w:val="single" w:color="0000FF"/>
          </w:rPr>
          <w:t>p</w:t>
        </w:r>
        <w:r w:rsidR="0006055C" w:rsidRPr="007E5D39">
          <w:rPr>
            <w:rFonts w:ascii="Arial" w:hAnsi="Arial" w:cs="Arial"/>
            <w:color w:val="0000FF"/>
            <w:spacing w:val="-2"/>
            <w:position w:val="-1"/>
            <w:u w:val="single" w:color="0000FF"/>
          </w:rPr>
          <w:t>s</w:t>
        </w:r>
        <w:r w:rsidR="0006055C" w:rsidRPr="007E5D39">
          <w:rPr>
            <w:rFonts w:ascii="Arial" w:hAnsi="Arial" w:cs="Arial"/>
            <w:color w:val="0000FF"/>
            <w:spacing w:val="-3"/>
            <w:w w:val="101"/>
            <w:position w:val="-1"/>
            <w:u w:val="single" w:color="0000FF"/>
          </w:rPr>
          <w:t>:</w:t>
        </w:r>
        <w:r w:rsidR="0006055C" w:rsidRPr="007E5D39">
          <w:rPr>
            <w:rFonts w:ascii="Arial" w:hAnsi="Arial" w:cs="Arial"/>
            <w:color w:val="0000FF"/>
            <w:spacing w:val="1"/>
            <w:w w:val="101"/>
            <w:position w:val="-1"/>
            <w:u w:val="single" w:color="0000FF"/>
          </w:rPr>
          <w:t>//</w:t>
        </w:r>
        <w:r w:rsidR="0006055C" w:rsidRPr="007E5D39">
          <w:rPr>
            <w:rFonts w:ascii="Arial" w:hAnsi="Arial" w:cs="Arial"/>
            <w:color w:val="0000FF"/>
            <w:spacing w:val="-5"/>
            <w:position w:val="-1"/>
            <w:u w:val="single" w:color="0000FF"/>
          </w:rPr>
          <w:t>r</w:t>
        </w:r>
        <w:r w:rsidR="0006055C" w:rsidRPr="007E5D39">
          <w:rPr>
            <w:rFonts w:ascii="Arial" w:hAnsi="Arial" w:cs="Arial"/>
            <w:color w:val="0000FF"/>
            <w:position w:val="-1"/>
            <w:u w:val="single" w:color="0000FF"/>
          </w:rPr>
          <w:t>1</w:t>
        </w:r>
        <w:r w:rsidR="0006055C" w:rsidRPr="007E5D39">
          <w:rPr>
            <w:rFonts w:ascii="Arial" w:hAnsi="Arial" w:cs="Arial"/>
            <w:color w:val="0000FF"/>
            <w:spacing w:val="2"/>
            <w:position w:val="-1"/>
            <w:u w:val="single" w:color="0000FF"/>
          </w:rPr>
          <w:t>.</w:t>
        </w:r>
        <w:r w:rsidR="0006055C" w:rsidRPr="007E5D39">
          <w:rPr>
            <w:rFonts w:ascii="Arial" w:hAnsi="Arial" w:cs="Arial"/>
            <w:color w:val="0000FF"/>
            <w:spacing w:val="-5"/>
            <w:position w:val="-1"/>
            <w:u w:val="single" w:color="0000FF"/>
          </w:rPr>
          <w:t>r</w:t>
        </w:r>
        <w:r w:rsidR="0006055C" w:rsidRPr="007E5D39">
          <w:rPr>
            <w:rFonts w:ascii="Arial" w:hAnsi="Arial" w:cs="Arial"/>
            <w:color w:val="0000FF"/>
            <w:spacing w:val="1"/>
            <w:w w:val="101"/>
            <w:position w:val="-1"/>
            <w:u w:val="single" w:color="0000FF"/>
          </w:rPr>
          <w:t>e</w:t>
        </w:r>
        <w:r w:rsidR="0006055C" w:rsidRPr="007E5D39">
          <w:rPr>
            <w:rFonts w:ascii="Arial" w:hAnsi="Arial" w:cs="Arial"/>
            <w:color w:val="0000FF"/>
            <w:position w:val="-1"/>
            <w:u w:val="single" w:color="0000FF"/>
          </w:rPr>
          <w:t>v</w:t>
        </w:r>
        <w:r w:rsidR="0006055C" w:rsidRPr="007E5D39">
          <w:rPr>
            <w:rFonts w:ascii="Arial" w:hAnsi="Arial" w:cs="Arial"/>
            <w:color w:val="0000FF"/>
            <w:spacing w:val="-3"/>
            <w:position w:val="-1"/>
            <w:u w:val="single" w:color="0000FF"/>
          </w:rPr>
          <w:t>i</w:t>
        </w:r>
        <w:r w:rsidR="0006055C" w:rsidRPr="007E5D39">
          <w:rPr>
            <w:rFonts w:ascii="Arial" w:hAnsi="Arial" w:cs="Arial"/>
            <w:color w:val="0000FF"/>
            <w:spacing w:val="1"/>
            <w:w w:val="101"/>
            <w:position w:val="-1"/>
            <w:u w:val="single" w:color="0000FF"/>
          </w:rPr>
          <w:t>e</w:t>
        </w:r>
        <w:r w:rsidR="0006055C" w:rsidRPr="007E5D39">
          <w:rPr>
            <w:rFonts w:ascii="Arial" w:hAnsi="Arial" w:cs="Arial"/>
            <w:color w:val="0000FF"/>
            <w:spacing w:val="-2"/>
            <w:position w:val="-1"/>
            <w:u w:val="single" w:color="0000FF"/>
          </w:rPr>
          <w:t>w</w:t>
        </w:r>
        <w:r w:rsidR="0006055C" w:rsidRPr="007E5D39">
          <w:rPr>
            <w:rFonts w:ascii="Arial" w:hAnsi="Arial" w:cs="Arial"/>
            <w:color w:val="0000FF"/>
            <w:spacing w:val="1"/>
            <w:w w:val="101"/>
            <w:position w:val="-1"/>
            <w:u w:val="single" w:color="0000FF"/>
          </w:rPr>
          <w:t>e</w:t>
        </w:r>
        <w:r w:rsidR="0006055C" w:rsidRPr="007E5D39">
          <w:rPr>
            <w:rFonts w:ascii="Arial" w:hAnsi="Arial" w:cs="Arial"/>
            <w:color w:val="0000FF"/>
            <w:spacing w:val="-5"/>
            <w:position w:val="-1"/>
            <w:u w:val="single" w:color="0000FF"/>
          </w:rPr>
          <w:t>r</w:t>
        </w:r>
        <w:r w:rsidR="0006055C" w:rsidRPr="007E5D39">
          <w:rPr>
            <w:rFonts w:ascii="Arial" w:hAnsi="Arial" w:cs="Arial"/>
            <w:color w:val="0000FF"/>
            <w:position w:val="-1"/>
            <w:u w:val="single" w:color="0000FF"/>
          </w:rPr>
          <w:t>hu</w:t>
        </w:r>
        <w:r w:rsidR="0006055C" w:rsidRPr="007E5D39">
          <w:rPr>
            <w:rFonts w:ascii="Arial" w:hAnsi="Arial" w:cs="Arial"/>
            <w:color w:val="0000FF"/>
            <w:spacing w:val="-5"/>
            <w:position w:val="-1"/>
            <w:u w:val="single" w:color="0000FF"/>
          </w:rPr>
          <w:t>b</w:t>
        </w:r>
        <w:r w:rsidR="0006055C" w:rsidRPr="007E5D39">
          <w:rPr>
            <w:rFonts w:ascii="Arial" w:hAnsi="Arial" w:cs="Arial"/>
            <w:color w:val="0000FF"/>
            <w:spacing w:val="2"/>
            <w:position w:val="-1"/>
            <w:u w:val="single" w:color="0000FF"/>
          </w:rPr>
          <w:t>.</w:t>
        </w:r>
        <w:r w:rsidR="0006055C" w:rsidRPr="007E5D39">
          <w:rPr>
            <w:rFonts w:ascii="Arial" w:hAnsi="Arial" w:cs="Arial"/>
            <w:color w:val="0000FF"/>
            <w:position w:val="-1"/>
            <w:u w:val="single" w:color="0000FF"/>
          </w:rPr>
          <w:t>org</w:t>
        </w:r>
        <w:r w:rsidR="0006055C" w:rsidRPr="007E5D39">
          <w:rPr>
            <w:rFonts w:ascii="Arial" w:hAnsi="Arial" w:cs="Arial"/>
            <w:color w:val="0000FF"/>
            <w:spacing w:val="-3"/>
            <w:position w:val="-1"/>
            <w:u w:val="single" w:color="0000FF"/>
          </w:rPr>
          <w:t>/</w:t>
        </w:r>
        <w:r w:rsidR="0006055C" w:rsidRPr="007E5D39">
          <w:rPr>
            <w:rFonts w:ascii="Arial" w:hAnsi="Arial" w:cs="Arial"/>
            <w:color w:val="0000FF"/>
            <w:position w:val="-1"/>
            <w:u w:val="single" w:color="0000FF"/>
          </w:rPr>
          <w:t>g</w:t>
        </w:r>
        <w:r w:rsidR="0006055C" w:rsidRPr="007E5D39">
          <w:rPr>
            <w:rFonts w:ascii="Arial" w:hAnsi="Arial" w:cs="Arial"/>
            <w:color w:val="0000FF"/>
            <w:spacing w:val="1"/>
            <w:position w:val="-1"/>
            <w:u w:val="single" w:color="0000FF"/>
          </w:rPr>
          <w:t>e</w:t>
        </w:r>
        <w:r w:rsidR="0006055C" w:rsidRPr="007E5D39">
          <w:rPr>
            <w:rFonts w:ascii="Arial" w:hAnsi="Arial" w:cs="Arial"/>
            <w:color w:val="0000FF"/>
            <w:spacing w:val="-5"/>
            <w:position w:val="-1"/>
            <w:u w:val="single" w:color="0000FF"/>
          </w:rPr>
          <w:t>n</w:t>
        </w:r>
        <w:r w:rsidR="0006055C" w:rsidRPr="007E5D39">
          <w:rPr>
            <w:rFonts w:ascii="Arial" w:hAnsi="Arial" w:cs="Arial"/>
            <w:color w:val="0000FF"/>
            <w:spacing w:val="1"/>
            <w:w w:val="101"/>
            <w:position w:val="-1"/>
            <w:u w:val="single" w:color="0000FF"/>
          </w:rPr>
          <w:t>e</w:t>
        </w:r>
        <w:r w:rsidR="0006055C" w:rsidRPr="007E5D39">
          <w:rPr>
            <w:rFonts w:ascii="Arial" w:hAnsi="Arial" w:cs="Arial"/>
            <w:color w:val="0000FF"/>
            <w:position w:val="-1"/>
            <w:u w:val="single" w:color="0000FF"/>
          </w:rPr>
          <w:t>r</w:t>
        </w:r>
        <w:r w:rsidR="0006055C" w:rsidRPr="007E5D39">
          <w:rPr>
            <w:rFonts w:ascii="Arial" w:hAnsi="Arial" w:cs="Arial"/>
            <w:color w:val="0000FF"/>
            <w:spacing w:val="-3"/>
            <w:position w:val="-1"/>
            <w:u w:val="single" w:color="0000FF"/>
          </w:rPr>
          <w:t>a</w:t>
        </w:r>
        <w:r w:rsidR="0006055C" w:rsidRPr="007E5D39">
          <w:rPr>
            <w:rFonts w:ascii="Arial" w:hAnsi="Arial" w:cs="Arial"/>
            <w:color w:val="0000FF"/>
            <w:spacing w:val="4"/>
            <w:w w:val="101"/>
            <w:position w:val="-1"/>
            <w:u w:val="single" w:color="0000FF"/>
          </w:rPr>
          <w:t>l</w:t>
        </w:r>
        <w:r w:rsidR="0006055C" w:rsidRPr="007E5D39">
          <w:rPr>
            <w:rFonts w:ascii="Arial" w:hAnsi="Arial" w:cs="Arial"/>
            <w:color w:val="0000FF"/>
            <w:position w:val="-1"/>
            <w:u w:val="single" w:color="0000FF"/>
          </w:rPr>
          <w:t>-</w:t>
        </w:r>
        <w:r w:rsidR="0006055C" w:rsidRPr="007E5D39">
          <w:rPr>
            <w:rFonts w:ascii="Arial" w:hAnsi="Arial" w:cs="Arial"/>
            <w:color w:val="0000FF"/>
            <w:spacing w:val="-3"/>
            <w:w w:val="101"/>
            <w:position w:val="-1"/>
            <w:u w:val="single" w:color="0000FF"/>
          </w:rPr>
          <w:t>e</w:t>
        </w:r>
        <w:r w:rsidR="0006055C" w:rsidRPr="007E5D39">
          <w:rPr>
            <w:rFonts w:ascii="Arial" w:hAnsi="Arial" w:cs="Arial"/>
            <w:color w:val="0000FF"/>
            <w:position w:val="-1"/>
            <w:u w:val="single" w:color="0000FF"/>
          </w:rPr>
          <w:t>d</w:t>
        </w:r>
        <w:r w:rsidR="0006055C" w:rsidRPr="007E5D39">
          <w:rPr>
            <w:rFonts w:ascii="Arial" w:hAnsi="Arial" w:cs="Arial"/>
            <w:color w:val="0000FF"/>
            <w:spacing w:val="1"/>
            <w:position w:val="-1"/>
            <w:u w:val="single" w:color="0000FF"/>
          </w:rPr>
          <w:t>i</w:t>
        </w:r>
        <w:r w:rsidR="0006055C" w:rsidRPr="007E5D39">
          <w:rPr>
            <w:rFonts w:ascii="Arial" w:hAnsi="Arial" w:cs="Arial"/>
            <w:color w:val="0000FF"/>
            <w:spacing w:val="-3"/>
            <w:w w:val="101"/>
            <w:position w:val="-1"/>
            <w:u w:val="single" w:color="0000FF"/>
          </w:rPr>
          <w:t>t</w:t>
        </w:r>
        <w:r w:rsidR="0006055C" w:rsidRPr="007E5D39">
          <w:rPr>
            <w:rFonts w:ascii="Arial" w:hAnsi="Arial" w:cs="Arial"/>
            <w:color w:val="0000FF"/>
            <w:position w:val="-1"/>
            <w:u w:val="single" w:color="0000FF"/>
          </w:rPr>
          <w:t>or</w:t>
        </w:r>
        <w:r w:rsidR="0006055C" w:rsidRPr="007E5D39">
          <w:rPr>
            <w:rFonts w:ascii="Arial" w:hAnsi="Arial" w:cs="Arial"/>
            <w:color w:val="0000FF"/>
            <w:spacing w:val="-3"/>
            <w:position w:val="-1"/>
            <w:u w:val="single" w:color="0000FF"/>
          </w:rPr>
          <w:t>i</w:t>
        </w:r>
        <w:r w:rsidR="0006055C" w:rsidRPr="007E5D39">
          <w:rPr>
            <w:rFonts w:ascii="Arial" w:hAnsi="Arial" w:cs="Arial"/>
            <w:color w:val="0000FF"/>
            <w:spacing w:val="1"/>
            <w:w w:val="101"/>
            <w:position w:val="-1"/>
            <w:u w:val="single" w:color="0000FF"/>
          </w:rPr>
          <w:t>a</w:t>
        </w:r>
        <w:r w:rsidR="0006055C" w:rsidRPr="007E5D39">
          <w:rPr>
            <w:rFonts w:ascii="Arial" w:hAnsi="Arial" w:cs="Arial"/>
            <w:color w:val="0000FF"/>
            <w:spacing w:val="2"/>
            <w:w w:val="101"/>
            <w:position w:val="-1"/>
            <w:u w:val="single" w:color="0000FF"/>
          </w:rPr>
          <w:t>l</w:t>
        </w:r>
        <w:r w:rsidR="0006055C" w:rsidRPr="007E5D39">
          <w:rPr>
            <w:rFonts w:ascii="Arial" w:hAnsi="Arial" w:cs="Arial"/>
            <w:color w:val="0000FF"/>
            <w:position w:val="-1"/>
            <w:u w:val="single" w:color="0000FF"/>
          </w:rPr>
          <w:t>-</w:t>
        </w:r>
        <w:r w:rsidR="0006055C" w:rsidRPr="007E5D39">
          <w:rPr>
            <w:rFonts w:ascii="Arial" w:hAnsi="Arial" w:cs="Arial"/>
            <w:color w:val="0000FF"/>
            <w:spacing w:val="-5"/>
            <w:position w:val="-1"/>
            <w:u w:val="single" w:color="0000FF"/>
          </w:rPr>
          <w:t>p</w:t>
        </w:r>
        <w:r w:rsidR="0006055C" w:rsidRPr="007E5D39">
          <w:rPr>
            <w:rFonts w:ascii="Arial" w:hAnsi="Arial" w:cs="Arial"/>
            <w:color w:val="0000FF"/>
            <w:position w:val="-1"/>
            <w:u w:val="single" w:color="0000FF"/>
          </w:rPr>
          <w:t>o</w:t>
        </w:r>
        <w:r w:rsidR="0006055C" w:rsidRPr="007E5D39">
          <w:rPr>
            <w:rFonts w:ascii="Arial" w:hAnsi="Arial" w:cs="Arial"/>
            <w:color w:val="0000FF"/>
            <w:spacing w:val="1"/>
            <w:position w:val="-1"/>
            <w:u w:val="single" w:color="0000FF"/>
          </w:rPr>
          <w:t>l</w:t>
        </w:r>
        <w:r w:rsidR="0006055C" w:rsidRPr="007E5D39">
          <w:rPr>
            <w:rFonts w:ascii="Arial" w:hAnsi="Arial" w:cs="Arial"/>
            <w:color w:val="0000FF"/>
            <w:spacing w:val="-3"/>
            <w:w w:val="101"/>
            <w:position w:val="-1"/>
            <w:u w:val="single" w:color="0000FF"/>
          </w:rPr>
          <w:t>i</w:t>
        </w:r>
        <w:r w:rsidR="0006055C" w:rsidRPr="007E5D39">
          <w:rPr>
            <w:rFonts w:ascii="Arial" w:hAnsi="Arial" w:cs="Arial"/>
            <w:color w:val="0000FF"/>
            <w:spacing w:val="1"/>
            <w:w w:val="101"/>
            <w:position w:val="-1"/>
            <w:u w:val="single" w:color="0000FF"/>
          </w:rPr>
          <w:t>c</w:t>
        </w:r>
        <w:r w:rsidR="0006055C" w:rsidRPr="007E5D39">
          <w:rPr>
            <w:rFonts w:ascii="Arial" w:hAnsi="Arial" w:cs="Arial"/>
            <w:color w:val="0000FF"/>
            <w:spacing w:val="-5"/>
            <w:position w:val="-1"/>
            <w:u w:val="single" w:color="0000FF"/>
          </w:rPr>
          <w:t>y</w:t>
        </w:r>
        <w:r w:rsidR="0006055C" w:rsidRPr="007E5D39">
          <w:rPr>
            <w:rFonts w:ascii="Arial" w:hAnsi="Arial" w:cs="Arial"/>
            <w:color w:val="0000FF"/>
            <w:w w:val="101"/>
            <w:position w:val="-1"/>
            <w:u w:val="single" w:color="0000FF"/>
          </w:rPr>
          <w:t>/</w:t>
        </w:r>
      </w:hyperlink>
    </w:p>
    <w:p w14:paraId="61AFF945" w14:textId="77777777" w:rsidR="009A457F" w:rsidRPr="007E5D39" w:rsidRDefault="009A457F">
      <w:pPr>
        <w:spacing w:line="200" w:lineRule="exact"/>
        <w:rPr>
          <w:rFonts w:ascii="Arial" w:hAnsi="Arial" w:cs="Arial"/>
        </w:rPr>
      </w:pPr>
    </w:p>
    <w:p w14:paraId="36FAC8AC" w14:textId="77777777" w:rsidR="009A457F" w:rsidRPr="007E5D39" w:rsidRDefault="009A457F">
      <w:pPr>
        <w:spacing w:before="10" w:line="220" w:lineRule="exact"/>
        <w:rPr>
          <w:rFonts w:ascii="Arial" w:hAnsi="Arial" w:cs="Arial"/>
        </w:rPr>
      </w:pPr>
    </w:p>
    <w:p w14:paraId="4DF14AF2" w14:textId="77777777" w:rsidR="009A457F" w:rsidRPr="007E5D39" w:rsidRDefault="002427EF">
      <w:pPr>
        <w:spacing w:before="35" w:line="220" w:lineRule="exact"/>
        <w:ind w:left="120"/>
        <w:rPr>
          <w:rFonts w:ascii="Arial" w:hAnsi="Arial" w:cs="Arial"/>
        </w:rPr>
      </w:pPr>
      <w:r w:rsidRPr="007E5D39">
        <w:rPr>
          <w:rFonts w:ascii="Arial" w:hAnsi="Arial" w:cs="Arial"/>
        </w:rPr>
        <w:pict w14:anchorId="075055B5">
          <v:group id="_x0000_s1050" style="position:absolute;left:0;text-align:left;margin-left:71.5pt;margin-top:1.25pt;width:183.25pt;height:12.5pt;z-index:-251661824;mso-position-horizontal-relative:page" coordorigin="1430,25" coordsize="3665,250">
            <v:shape id="_x0000_s1052" style="position:absolute;left:1440;top:35;width:3644;height:230" coordorigin="1440,35" coordsize="3644,230" path="m1440,265r3644,l5084,35r-3644,l1440,265xe" fillcolor="yellow" stroked="f">
              <v:path arrowok="t"/>
            </v:shape>
            <v:shape id="_x0000_s1051" style="position:absolute;left:1440;top:255;width:3644;height:0" coordorigin="1440,255" coordsize="3644,0" path="m1440,255r3644,e" filled="f" strokeweight="1.06pt">
              <v:path arrowok="t"/>
            </v:shape>
            <w10:wrap anchorx="page"/>
          </v:group>
        </w:pict>
      </w:r>
      <w:r w:rsidR="0006055C" w:rsidRPr="007E5D39">
        <w:rPr>
          <w:rFonts w:ascii="Arial" w:hAnsi="Arial" w:cs="Arial"/>
          <w:b/>
          <w:spacing w:val="-2"/>
          <w:position w:val="-1"/>
        </w:rPr>
        <w:t>I</w:t>
      </w:r>
      <w:r w:rsidR="0006055C" w:rsidRPr="007E5D39">
        <w:rPr>
          <w:rFonts w:ascii="Arial" w:hAnsi="Arial" w:cs="Arial"/>
          <w:b/>
          <w:position w:val="-1"/>
        </w:rPr>
        <w:t>m</w:t>
      </w:r>
      <w:r w:rsidR="0006055C" w:rsidRPr="007E5D39">
        <w:rPr>
          <w:rFonts w:ascii="Arial" w:hAnsi="Arial" w:cs="Arial"/>
          <w:b/>
          <w:spacing w:val="-2"/>
          <w:position w:val="-1"/>
        </w:rPr>
        <w:t>p</w:t>
      </w:r>
      <w:r w:rsidR="0006055C" w:rsidRPr="007E5D39">
        <w:rPr>
          <w:rFonts w:ascii="Arial" w:hAnsi="Arial" w:cs="Arial"/>
          <w:b/>
          <w:position w:val="-1"/>
        </w:rPr>
        <w:t>o</w:t>
      </w:r>
      <w:r w:rsidR="0006055C" w:rsidRPr="007E5D39">
        <w:rPr>
          <w:rFonts w:ascii="Arial" w:hAnsi="Arial" w:cs="Arial"/>
          <w:b/>
          <w:spacing w:val="1"/>
          <w:position w:val="-1"/>
        </w:rPr>
        <w:t>r</w:t>
      </w:r>
      <w:r w:rsidR="0006055C" w:rsidRPr="007E5D39">
        <w:rPr>
          <w:rFonts w:ascii="Arial" w:hAnsi="Arial" w:cs="Arial"/>
          <w:b/>
          <w:position w:val="-1"/>
        </w:rPr>
        <w:t>ta</w:t>
      </w:r>
      <w:r w:rsidR="0006055C" w:rsidRPr="007E5D39">
        <w:rPr>
          <w:rFonts w:ascii="Arial" w:hAnsi="Arial" w:cs="Arial"/>
          <w:b/>
          <w:spacing w:val="-2"/>
          <w:position w:val="-1"/>
        </w:rPr>
        <w:t>n</w:t>
      </w:r>
      <w:r w:rsidR="0006055C" w:rsidRPr="007E5D39">
        <w:rPr>
          <w:rFonts w:ascii="Arial" w:hAnsi="Arial" w:cs="Arial"/>
          <w:b/>
          <w:position w:val="-1"/>
        </w:rPr>
        <w:t>t</w:t>
      </w:r>
      <w:r w:rsidR="0006055C" w:rsidRPr="007E5D39">
        <w:rPr>
          <w:rFonts w:ascii="Arial" w:hAnsi="Arial" w:cs="Arial"/>
          <w:b/>
          <w:spacing w:val="-2"/>
          <w:position w:val="-1"/>
        </w:rPr>
        <w:t xml:space="preserve"> </w:t>
      </w:r>
      <w:r w:rsidR="0006055C" w:rsidRPr="007E5D39">
        <w:rPr>
          <w:rFonts w:ascii="Arial" w:hAnsi="Arial" w:cs="Arial"/>
          <w:b/>
          <w:spacing w:val="1"/>
          <w:position w:val="-1"/>
        </w:rPr>
        <w:t>P</w:t>
      </w:r>
      <w:r w:rsidR="0006055C" w:rsidRPr="007E5D39">
        <w:rPr>
          <w:rFonts w:ascii="Arial" w:hAnsi="Arial" w:cs="Arial"/>
          <w:b/>
          <w:spacing w:val="-5"/>
          <w:position w:val="-1"/>
        </w:rPr>
        <w:t>o</w:t>
      </w:r>
      <w:r w:rsidR="0006055C" w:rsidRPr="007E5D39">
        <w:rPr>
          <w:rFonts w:ascii="Arial" w:hAnsi="Arial" w:cs="Arial"/>
          <w:b/>
          <w:spacing w:val="1"/>
          <w:position w:val="-1"/>
        </w:rPr>
        <w:t>l</w:t>
      </w:r>
      <w:r w:rsidR="0006055C" w:rsidRPr="007E5D39">
        <w:rPr>
          <w:rFonts w:ascii="Arial" w:hAnsi="Arial" w:cs="Arial"/>
          <w:b/>
          <w:spacing w:val="-3"/>
          <w:position w:val="-1"/>
        </w:rPr>
        <w:t>i</w:t>
      </w:r>
      <w:r w:rsidR="0006055C" w:rsidRPr="007E5D39">
        <w:rPr>
          <w:rFonts w:ascii="Arial" w:hAnsi="Arial" w:cs="Arial"/>
          <w:b/>
          <w:spacing w:val="1"/>
          <w:position w:val="-1"/>
        </w:rPr>
        <w:t>cie</w:t>
      </w:r>
      <w:r w:rsidR="0006055C" w:rsidRPr="007E5D39">
        <w:rPr>
          <w:rFonts w:ascii="Arial" w:hAnsi="Arial" w:cs="Arial"/>
          <w:b/>
          <w:position w:val="-1"/>
        </w:rPr>
        <w:t>s</w:t>
      </w:r>
      <w:r w:rsidR="0006055C" w:rsidRPr="007E5D39">
        <w:rPr>
          <w:rFonts w:ascii="Arial" w:hAnsi="Arial" w:cs="Arial"/>
          <w:b/>
          <w:spacing w:val="-1"/>
          <w:position w:val="-1"/>
        </w:rPr>
        <w:t xml:space="preserve"> </w:t>
      </w:r>
      <w:r w:rsidR="0006055C" w:rsidRPr="007E5D39">
        <w:rPr>
          <w:rFonts w:ascii="Arial" w:hAnsi="Arial" w:cs="Arial"/>
          <w:b/>
          <w:spacing w:val="-2"/>
          <w:position w:val="-1"/>
        </w:rPr>
        <w:t>R</w:t>
      </w:r>
      <w:r w:rsidR="0006055C" w:rsidRPr="007E5D39">
        <w:rPr>
          <w:rFonts w:ascii="Arial" w:hAnsi="Arial" w:cs="Arial"/>
          <w:b/>
          <w:spacing w:val="1"/>
          <w:position w:val="-1"/>
        </w:rPr>
        <w:t>e</w:t>
      </w:r>
      <w:r w:rsidR="0006055C" w:rsidRPr="007E5D39">
        <w:rPr>
          <w:rFonts w:ascii="Arial" w:hAnsi="Arial" w:cs="Arial"/>
          <w:b/>
          <w:spacing w:val="-5"/>
          <w:position w:val="-1"/>
        </w:rPr>
        <w:t>g</w:t>
      </w:r>
      <w:r w:rsidR="0006055C" w:rsidRPr="007E5D39">
        <w:rPr>
          <w:rFonts w:ascii="Arial" w:hAnsi="Arial" w:cs="Arial"/>
          <w:b/>
          <w:position w:val="-1"/>
        </w:rPr>
        <w:t>a</w:t>
      </w:r>
      <w:r w:rsidR="0006055C" w:rsidRPr="007E5D39">
        <w:rPr>
          <w:rFonts w:ascii="Arial" w:hAnsi="Arial" w:cs="Arial"/>
          <w:b/>
          <w:spacing w:val="1"/>
          <w:position w:val="-1"/>
        </w:rPr>
        <w:t>r</w:t>
      </w:r>
      <w:r w:rsidR="0006055C" w:rsidRPr="007E5D39">
        <w:rPr>
          <w:rFonts w:ascii="Arial" w:hAnsi="Arial" w:cs="Arial"/>
          <w:b/>
          <w:spacing w:val="-2"/>
          <w:position w:val="-1"/>
        </w:rPr>
        <w:t>d</w:t>
      </w:r>
      <w:r w:rsidR="0006055C" w:rsidRPr="007E5D39">
        <w:rPr>
          <w:rFonts w:ascii="Arial" w:hAnsi="Arial" w:cs="Arial"/>
          <w:b/>
          <w:spacing w:val="1"/>
          <w:position w:val="-1"/>
        </w:rPr>
        <w:t>i</w:t>
      </w:r>
      <w:r w:rsidR="0006055C" w:rsidRPr="007E5D39">
        <w:rPr>
          <w:rFonts w:ascii="Arial" w:hAnsi="Arial" w:cs="Arial"/>
          <w:b/>
          <w:spacing w:val="-2"/>
          <w:position w:val="-1"/>
        </w:rPr>
        <w:t>n</w:t>
      </w:r>
      <w:r w:rsidR="0006055C" w:rsidRPr="007E5D39">
        <w:rPr>
          <w:rFonts w:ascii="Arial" w:hAnsi="Arial" w:cs="Arial"/>
          <w:b/>
          <w:position w:val="-1"/>
        </w:rPr>
        <w:t>g</w:t>
      </w:r>
      <w:r w:rsidR="0006055C" w:rsidRPr="007E5D39">
        <w:rPr>
          <w:rFonts w:ascii="Arial" w:hAnsi="Arial" w:cs="Arial"/>
          <w:b/>
          <w:spacing w:val="2"/>
          <w:position w:val="-1"/>
        </w:rPr>
        <w:t xml:space="preserve"> </w:t>
      </w:r>
      <w:r w:rsidR="0006055C" w:rsidRPr="007E5D39">
        <w:rPr>
          <w:rFonts w:ascii="Arial" w:hAnsi="Arial" w:cs="Arial"/>
          <w:b/>
          <w:spacing w:val="-3"/>
          <w:position w:val="-1"/>
        </w:rPr>
        <w:t>Pe</w:t>
      </w:r>
      <w:r w:rsidR="0006055C" w:rsidRPr="007E5D39">
        <w:rPr>
          <w:rFonts w:ascii="Arial" w:hAnsi="Arial" w:cs="Arial"/>
          <w:b/>
          <w:spacing w:val="1"/>
          <w:position w:val="-1"/>
        </w:rPr>
        <w:t>e</w:t>
      </w:r>
      <w:r w:rsidR="0006055C" w:rsidRPr="007E5D39">
        <w:rPr>
          <w:rFonts w:ascii="Arial" w:hAnsi="Arial" w:cs="Arial"/>
          <w:b/>
          <w:position w:val="-1"/>
        </w:rPr>
        <w:t>r</w:t>
      </w:r>
      <w:r w:rsidR="0006055C" w:rsidRPr="007E5D39">
        <w:rPr>
          <w:rFonts w:ascii="Arial" w:hAnsi="Arial" w:cs="Arial"/>
          <w:b/>
          <w:spacing w:val="3"/>
          <w:position w:val="-1"/>
        </w:rPr>
        <w:t xml:space="preserve"> </w:t>
      </w:r>
      <w:r w:rsidR="0006055C" w:rsidRPr="007E5D39">
        <w:rPr>
          <w:rFonts w:ascii="Arial" w:hAnsi="Arial" w:cs="Arial"/>
          <w:b/>
          <w:spacing w:val="-2"/>
          <w:position w:val="-1"/>
        </w:rPr>
        <w:t>R</w:t>
      </w:r>
      <w:r w:rsidR="0006055C" w:rsidRPr="007E5D39">
        <w:rPr>
          <w:rFonts w:ascii="Arial" w:hAnsi="Arial" w:cs="Arial"/>
          <w:b/>
          <w:spacing w:val="1"/>
          <w:w w:val="101"/>
          <w:position w:val="-1"/>
        </w:rPr>
        <w:t>e</w:t>
      </w:r>
      <w:r w:rsidR="0006055C" w:rsidRPr="007E5D39">
        <w:rPr>
          <w:rFonts w:ascii="Arial" w:hAnsi="Arial" w:cs="Arial"/>
          <w:b/>
          <w:spacing w:val="-5"/>
          <w:position w:val="-1"/>
        </w:rPr>
        <w:t>v</w:t>
      </w:r>
      <w:r w:rsidR="0006055C" w:rsidRPr="007E5D39">
        <w:rPr>
          <w:rFonts w:ascii="Arial" w:hAnsi="Arial" w:cs="Arial"/>
          <w:b/>
          <w:spacing w:val="1"/>
          <w:w w:val="101"/>
          <w:position w:val="-1"/>
        </w:rPr>
        <w:t>ie</w:t>
      </w:r>
      <w:r w:rsidR="0006055C" w:rsidRPr="007E5D39">
        <w:rPr>
          <w:rFonts w:ascii="Arial" w:hAnsi="Arial" w:cs="Arial"/>
          <w:b/>
          <w:position w:val="-1"/>
        </w:rPr>
        <w:t>w</w:t>
      </w:r>
    </w:p>
    <w:p w14:paraId="3CD5054C" w14:textId="77777777" w:rsidR="009A457F" w:rsidRPr="007E5D39" w:rsidRDefault="009A457F">
      <w:pPr>
        <w:spacing w:before="4" w:line="180" w:lineRule="exact"/>
        <w:rPr>
          <w:rFonts w:ascii="Arial" w:hAnsi="Arial" w:cs="Arial"/>
        </w:rPr>
      </w:pPr>
    </w:p>
    <w:p w14:paraId="53391737" w14:textId="77777777" w:rsidR="009A457F" w:rsidRPr="007E5D39" w:rsidRDefault="0006055C">
      <w:pPr>
        <w:spacing w:before="35"/>
        <w:ind w:left="120" w:right="12302"/>
        <w:rPr>
          <w:rFonts w:ascii="Arial" w:hAnsi="Arial" w:cs="Arial"/>
        </w:rPr>
        <w:sectPr w:rsidR="009A457F" w:rsidRPr="007E5D39">
          <w:headerReference w:type="default" r:id="rId9"/>
          <w:footerReference w:type="default" r:id="rId10"/>
          <w:pgSz w:w="23820" w:h="16840" w:orient="landscape"/>
          <w:pgMar w:top="1540" w:right="1320" w:bottom="280" w:left="1320" w:header="1308" w:footer="676" w:gutter="0"/>
          <w:cols w:space="720"/>
        </w:sectPr>
      </w:pPr>
      <w:r w:rsidRPr="007E5D39">
        <w:rPr>
          <w:rFonts w:ascii="Arial" w:hAnsi="Arial" w:cs="Arial"/>
          <w:spacing w:val="-2"/>
        </w:rPr>
        <w:t>P</w:t>
      </w:r>
      <w:r w:rsidRPr="007E5D39">
        <w:rPr>
          <w:rFonts w:ascii="Arial" w:hAnsi="Arial" w:cs="Arial"/>
          <w:spacing w:val="1"/>
        </w:rPr>
        <w:t>ee</w:t>
      </w:r>
      <w:r w:rsidRPr="007E5D39">
        <w:rPr>
          <w:rFonts w:ascii="Arial" w:hAnsi="Arial" w:cs="Arial"/>
        </w:rPr>
        <w:t>r r</w:t>
      </w:r>
      <w:r w:rsidRPr="007E5D39">
        <w:rPr>
          <w:rFonts w:ascii="Arial" w:hAnsi="Arial" w:cs="Arial"/>
          <w:spacing w:val="2"/>
        </w:rPr>
        <w:t>e</w:t>
      </w:r>
      <w:r w:rsidRPr="007E5D39">
        <w:rPr>
          <w:rFonts w:ascii="Arial" w:hAnsi="Arial" w:cs="Arial"/>
          <w:spacing w:val="-5"/>
        </w:rPr>
        <w:t>v</w:t>
      </w:r>
      <w:r w:rsidRPr="007E5D39">
        <w:rPr>
          <w:rFonts w:ascii="Arial" w:hAnsi="Arial" w:cs="Arial"/>
          <w:spacing w:val="1"/>
        </w:rPr>
        <w:t>ie</w:t>
      </w:r>
      <w:r w:rsidRPr="007E5D39">
        <w:rPr>
          <w:rFonts w:ascii="Arial" w:hAnsi="Arial" w:cs="Arial"/>
        </w:rPr>
        <w:t>w</w:t>
      </w:r>
      <w:r w:rsidRPr="007E5D39">
        <w:rPr>
          <w:rFonts w:ascii="Arial" w:hAnsi="Arial" w:cs="Arial"/>
          <w:spacing w:val="-3"/>
        </w:rPr>
        <w:t xml:space="preserve"> </w:t>
      </w:r>
      <w:r w:rsidRPr="007E5D39">
        <w:rPr>
          <w:rFonts w:ascii="Arial" w:hAnsi="Arial" w:cs="Arial"/>
        </w:rPr>
        <w:t>C</w:t>
      </w:r>
      <w:r w:rsidRPr="007E5D39">
        <w:rPr>
          <w:rFonts w:ascii="Arial" w:hAnsi="Arial" w:cs="Arial"/>
          <w:spacing w:val="-5"/>
        </w:rPr>
        <w:t>o</w:t>
      </w:r>
      <w:r w:rsidRPr="007E5D39">
        <w:rPr>
          <w:rFonts w:ascii="Arial" w:hAnsi="Arial" w:cs="Arial"/>
          <w:spacing w:val="1"/>
        </w:rPr>
        <w:t>m</w:t>
      </w:r>
      <w:r w:rsidRPr="007E5D39">
        <w:rPr>
          <w:rFonts w:ascii="Arial" w:hAnsi="Arial" w:cs="Arial"/>
          <w:spacing w:val="-3"/>
        </w:rPr>
        <w:t>m</w:t>
      </w:r>
      <w:r w:rsidRPr="007E5D39">
        <w:rPr>
          <w:rFonts w:ascii="Arial" w:hAnsi="Arial" w:cs="Arial"/>
          <w:spacing w:val="1"/>
        </w:rPr>
        <w:t>e</w:t>
      </w:r>
      <w:r w:rsidRPr="007E5D39">
        <w:rPr>
          <w:rFonts w:ascii="Arial" w:hAnsi="Arial" w:cs="Arial"/>
        </w:rPr>
        <w:t>n</w:t>
      </w:r>
      <w:r w:rsidRPr="007E5D39">
        <w:rPr>
          <w:rFonts w:ascii="Arial" w:hAnsi="Arial" w:cs="Arial"/>
          <w:spacing w:val="1"/>
        </w:rPr>
        <w:t>t</w:t>
      </w:r>
      <w:r w:rsidRPr="007E5D39">
        <w:rPr>
          <w:rFonts w:ascii="Arial" w:hAnsi="Arial" w:cs="Arial"/>
        </w:rPr>
        <w:t>s</w:t>
      </w:r>
      <w:r w:rsidRPr="007E5D39">
        <w:rPr>
          <w:rFonts w:ascii="Arial" w:hAnsi="Arial" w:cs="Arial"/>
          <w:spacing w:val="-3"/>
        </w:rPr>
        <w:t xml:space="preserve"> </w:t>
      </w:r>
      <w:r w:rsidRPr="007E5D39">
        <w:rPr>
          <w:rFonts w:ascii="Arial" w:hAnsi="Arial" w:cs="Arial"/>
          <w:spacing w:val="-2"/>
        </w:rPr>
        <w:t>A</w:t>
      </w:r>
      <w:r w:rsidRPr="007E5D39">
        <w:rPr>
          <w:rFonts w:ascii="Arial" w:hAnsi="Arial" w:cs="Arial"/>
        </w:rPr>
        <w:t>ppr</w:t>
      </w:r>
      <w:r w:rsidRPr="007E5D39">
        <w:rPr>
          <w:rFonts w:ascii="Arial" w:hAnsi="Arial" w:cs="Arial"/>
          <w:spacing w:val="-5"/>
        </w:rPr>
        <w:t>o</w:t>
      </w:r>
      <w:r w:rsidRPr="007E5D39">
        <w:rPr>
          <w:rFonts w:ascii="Arial" w:hAnsi="Arial" w:cs="Arial"/>
        </w:rPr>
        <w:t>v</w:t>
      </w:r>
      <w:r w:rsidRPr="007E5D39">
        <w:rPr>
          <w:rFonts w:ascii="Arial" w:hAnsi="Arial" w:cs="Arial"/>
          <w:spacing w:val="-3"/>
        </w:rPr>
        <w:t>a</w:t>
      </w:r>
      <w:r w:rsidRPr="007E5D39">
        <w:rPr>
          <w:rFonts w:ascii="Arial" w:hAnsi="Arial" w:cs="Arial"/>
        </w:rPr>
        <w:t>l</w:t>
      </w:r>
      <w:r w:rsidRPr="007E5D39">
        <w:rPr>
          <w:rFonts w:ascii="Arial" w:hAnsi="Arial" w:cs="Arial"/>
          <w:spacing w:val="5"/>
        </w:rPr>
        <w:t xml:space="preserve"> </w:t>
      </w:r>
      <w:r w:rsidRPr="007E5D39">
        <w:rPr>
          <w:rFonts w:ascii="Arial" w:hAnsi="Arial" w:cs="Arial"/>
          <w:spacing w:val="-2"/>
        </w:rPr>
        <w:t>P</w:t>
      </w:r>
      <w:r w:rsidRPr="007E5D39">
        <w:rPr>
          <w:rFonts w:ascii="Arial" w:hAnsi="Arial" w:cs="Arial"/>
          <w:spacing w:val="-5"/>
        </w:rPr>
        <w:t>o</w:t>
      </w:r>
      <w:r w:rsidRPr="007E5D39">
        <w:rPr>
          <w:rFonts w:ascii="Arial" w:hAnsi="Arial" w:cs="Arial"/>
          <w:spacing w:val="1"/>
        </w:rPr>
        <w:t>li</w:t>
      </w:r>
      <w:r w:rsidRPr="007E5D39">
        <w:rPr>
          <w:rFonts w:ascii="Arial" w:hAnsi="Arial" w:cs="Arial"/>
          <w:spacing w:val="-3"/>
        </w:rPr>
        <w:t>c</w:t>
      </w:r>
      <w:r w:rsidRPr="007E5D39">
        <w:rPr>
          <w:rFonts w:ascii="Arial" w:hAnsi="Arial" w:cs="Arial"/>
        </w:rPr>
        <w:t>y:</w:t>
      </w:r>
      <w:r w:rsidRPr="007E5D39">
        <w:rPr>
          <w:rFonts w:ascii="Arial" w:hAnsi="Arial" w:cs="Arial"/>
          <w:spacing w:val="2"/>
        </w:rPr>
        <w:t xml:space="preserve"> </w:t>
      </w:r>
      <w:r w:rsidRPr="007E5D39">
        <w:rPr>
          <w:rFonts w:ascii="Arial" w:hAnsi="Arial" w:cs="Arial"/>
          <w:color w:val="0000FF"/>
          <w:spacing w:val="-47"/>
        </w:rPr>
        <w:t xml:space="preserve"> </w:t>
      </w:r>
      <w:hyperlink r:id="rId11">
        <w:r w:rsidRPr="007E5D39">
          <w:rPr>
            <w:rFonts w:ascii="Arial" w:hAnsi="Arial" w:cs="Arial"/>
            <w:color w:val="0000FF"/>
            <w:u w:val="single" w:color="0000FF"/>
          </w:rPr>
          <w:t>h</w:t>
        </w:r>
        <w:r w:rsidRPr="007E5D39">
          <w:rPr>
            <w:rFonts w:ascii="Arial" w:hAnsi="Arial" w:cs="Arial"/>
            <w:color w:val="0000FF"/>
            <w:spacing w:val="-3"/>
            <w:u w:val="single" w:color="0000FF"/>
          </w:rPr>
          <w:t>t</w:t>
        </w:r>
        <w:r w:rsidRPr="007E5D39">
          <w:rPr>
            <w:rFonts w:ascii="Arial" w:hAnsi="Arial" w:cs="Arial"/>
            <w:color w:val="0000FF"/>
            <w:spacing w:val="1"/>
            <w:w w:val="101"/>
            <w:u w:val="single" w:color="0000FF"/>
          </w:rPr>
          <w:t>t</w:t>
        </w:r>
        <w:r w:rsidRPr="007E5D39">
          <w:rPr>
            <w:rFonts w:ascii="Arial" w:hAnsi="Arial" w:cs="Arial"/>
            <w:color w:val="0000FF"/>
            <w:u w:val="single" w:color="0000FF"/>
          </w:rPr>
          <w:t>p</w:t>
        </w:r>
        <w:r w:rsidRPr="007E5D39">
          <w:rPr>
            <w:rFonts w:ascii="Arial" w:hAnsi="Arial" w:cs="Arial"/>
            <w:color w:val="0000FF"/>
            <w:spacing w:val="-2"/>
            <w:u w:val="single" w:color="0000FF"/>
          </w:rPr>
          <w:t>s</w:t>
        </w:r>
        <w:r w:rsidRPr="007E5D39">
          <w:rPr>
            <w:rFonts w:ascii="Arial" w:hAnsi="Arial" w:cs="Arial"/>
            <w:color w:val="0000FF"/>
            <w:spacing w:val="1"/>
            <w:w w:val="101"/>
            <w:u w:val="single" w:color="0000FF"/>
          </w:rPr>
          <w:t>:</w:t>
        </w:r>
        <w:r w:rsidRPr="007E5D39">
          <w:rPr>
            <w:rFonts w:ascii="Arial" w:hAnsi="Arial" w:cs="Arial"/>
            <w:color w:val="0000FF"/>
            <w:spacing w:val="-3"/>
            <w:w w:val="101"/>
            <w:u w:val="single" w:color="0000FF"/>
          </w:rPr>
          <w:t>/</w:t>
        </w:r>
        <w:r w:rsidRPr="007E5D39">
          <w:rPr>
            <w:rFonts w:ascii="Arial" w:hAnsi="Arial" w:cs="Arial"/>
            <w:color w:val="0000FF"/>
            <w:spacing w:val="1"/>
            <w:w w:val="101"/>
            <w:u w:val="single" w:color="0000FF"/>
          </w:rPr>
          <w:t>/</w:t>
        </w:r>
        <w:r w:rsidRPr="007E5D39">
          <w:rPr>
            <w:rFonts w:ascii="Arial" w:hAnsi="Arial" w:cs="Arial"/>
            <w:color w:val="0000FF"/>
            <w:u w:val="single" w:color="0000FF"/>
          </w:rPr>
          <w:t>r</w:t>
        </w:r>
        <w:r w:rsidRPr="007E5D39">
          <w:rPr>
            <w:rFonts w:ascii="Arial" w:hAnsi="Arial" w:cs="Arial"/>
            <w:color w:val="0000FF"/>
            <w:spacing w:val="-5"/>
            <w:u w:val="single" w:color="0000FF"/>
          </w:rPr>
          <w:t>1</w:t>
        </w:r>
        <w:r w:rsidRPr="007E5D39">
          <w:rPr>
            <w:rFonts w:ascii="Arial" w:hAnsi="Arial" w:cs="Arial"/>
            <w:color w:val="0000FF"/>
            <w:spacing w:val="2"/>
            <w:u w:val="single" w:color="0000FF"/>
          </w:rPr>
          <w:t>.</w:t>
        </w:r>
        <w:r w:rsidRPr="007E5D39">
          <w:rPr>
            <w:rFonts w:ascii="Arial" w:hAnsi="Arial" w:cs="Arial"/>
            <w:color w:val="0000FF"/>
            <w:u w:val="single" w:color="0000FF"/>
          </w:rPr>
          <w:t>r</w:t>
        </w:r>
        <w:r w:rsidRPr="007E5D39">
          <w:rPr>
            <w:rFonts w:ascii="Arial" w:hAnsi="Arial" w:cs="Arial"/>
            <w:color w:val="0000FF"/>
            <w:spacing w:val="-3"/>
            <w:u w:val="single" w:color="0000FF"/>
          </w:rPr>
          <w:t>e</w:t>
        </w:r>
        <w:r w:rsidRPr="007E5D39">
          <w:rPr>
            <w:rFonts w:ascii="Arial" w:hAnsi="Arial" w:cs="Arial"/>
            <w:color w:val="0000FF"/>
            <w:u w:val="single" w:color="0000FF"/>
          </w:rPr>
          <w:t>v</w:t>
        </w:r>
        <w:r w:rsidRPr="007E5D39">
          <w:rPr>
            <w:rFonts w:ascii="Arial" w:hAnsi="Arial" w:cs="Arial"/>
            <w:color w:val="0000FF"/>
            <w:spacing w:val="-3"/>
            <w:u w:val="single" w:color="0000FF"/>
          </w:rPr>
          <w:t>i</w:t>
        </w:r>
        <w:r w:rsidRPr="007E5D39">
          <w:rPr>
            <w:rFonts w:ascii="Arial" w:hAnsi="Arial" w:cs="Arial"/>
            <w:color w:val="0000FF"/>
            <w:spacing w:val="1"/>
            <w:w w:val="101"/>
            <w:u w:val="single" w:color="0000FF"/>
          </w:rPr>
          <w:t>e</w:t>
        </w:r>
        <w:r w:rsidRPr="007E5D39">
          <w:rPr>
            <w:rFonts w:ascii="Arial" w:hAnsi="Arial" w:cs="Arial"/>
            <w:color w:val="0000FF"/>
            <w:spacing w:val="-2"/>
            <w:u w:val="single" w:color="0000FF"/>
          </w:rPr>
          <w:t>w</w:t>
        </w:r>
        <w:r w:rsidRPr="007E5D39">
          <w:rPr>
            <w:rFonts w:ascii="Arial" w:hAnsi="Arial" w:cs="Arial"/>
            <w:color w:val="0000FF"/>
            <w:spacing w:val="1"/>
            <w:w w:val="101"/>
            <w:u w:val="single" w:color="0000FF"/>
          </w:rPr>
          <w:t>e</w:t>
        </w:r>
        <w:r w:rsidRPr="007E5D39">
          <w:rPr>
            <w:rFonts w:ascii="Arial" w:hAnsi="Arial" w:cs="Arial"/>
            <w:color w:val="0000FF"/>
            <w:u w:val="single" w:color="0000FF"/>
          </w:rPr>
          <w:t>r</w:t>
        </w:r>
        <w:r w:rsidRPr="007E5D39">
          <w:rPr>
            <w:rFonts w:ascii="Arial" w:hAnsi="Arial" w:cs="Arial"/>
            <w:color w:val="0000FF"/>
            <w:spacing w:val="-5"/>
            <w:u w:val="single" w:color="0000FF"/>
          </w:rPr>
          <w:t>h</w:t>
        </w:r>
        <w:r w:rsidRPr="007E5D39">
          <w:rPr>
            <w:rFonts w:ascii="Arial" w:hAnsi="Arial" w:cs="Arial"/>
            <w:color w:val="0000FF"/>
            <w:u w:val="single" w:color="0000FF"/>
          </w:rPr>
          <w:t>ub</w:t>
        </w:r>
        <w:r w:rsidRPr="007E5D39">
          <w:rPr>
            <w:rFonts w:ascii="Arial" w:hAnsi="Arial" w:cs="Arial"/>
            <w:color w:val="0000FF"/>
            <w:spacing w:val="2"/>
            <w:u w:val="single" w:color="0000FF"/>
          </w:rPr>
          <w:t>.</w:t>
        </w:r>
        <w:r w:rsidRPr="007E5D39">
          <w:rPr>
            <w:rFonts w:ascii="Arial" w:hAnsi="Arial" w:cs="Arial"/>
            <w:color w:val="0000FF"/>
            <w:u w:val="single" w:color="0000FF"/>
          </w:rPr>
          <w:t>or</w:t>
        </w:r>
        <w:r w:rsidRPr="007E5D39">
          <w:rPr>
            <w:rFonts w:ascii="Arial" w:hAnsi="Arial" w:cs="Arial"/>
            <w:color w:val="0000FF"/>
            <w:spacing w:val="-5"/>
            <w:u w:val="single" w:color="0000FF"/>
          </w:rPr>
          <w:t>g</w:t>
        </w:r>
        <w:r w:rsidRPr="007E5D39">
          <w:rPr>
            <w:rFonts w:ascii="Arial" w:hAnsi="Arial" w:cs="Arial"/>
            <w:color w:val="0000FF"/>
            <w:spacing w:val="1"/>
            <w:w w:val="101"/>
            <w:u w:val="single" w:color="0000FF"/>
          </w:rPr>
          <w:t>/</w:t>
        </w:r>
        <w:r w:rsidRPr="007E5D39">
          <w:rPr>
            <w:rFonts w:ascii="Arial" w:hAnsi="Arial" w:cs="Arial"/>
            <w:color w:val="0000FF"/>
            <w:u w:val="single" w:color="0000FF"/>
          </w:rPr>
          <w:t>p</w:t>
        </w:r>
        <w:r w:rsidRPr="007E5D39">
          <w:rPr>
            <w:rFonts w:ascii="Arial" w:hAnsi="Arial" w:cs="Arial"/>
            <w:color w:val="0000FF"/>
            <w:spacing w:val="-3"/>
            <w:u w:val="single" w:color="0000FF"/>
          </w:rPr>
          <w:t>e</w:t>
        </w:r>
        <w:r w:rsidRPr="007E5D39">
          <w:rPr>
            <w:rFonts w:ascii="Arial" w:hAnsi="Arial" w:cs="Arial"/>
            <w:color w:val="0000FF"/>
            <w:spacing w:val="1"/>
            <w:w w:val="101"/>
            <w:u w:val="single" w:color="0000FF"/>
          </w:rPr>
          <w:t>e</w:t>
        </w:r>
        <w:r w:rsidRPr="007E5D39">
          <w:rPr>
            <w:rFonts w:ascii="Arial" w:hAnsi="Arial" w:cs="Arial"/>
            <w:color w:val="0000FF"/>
            <w:spacing w:val="2"/>
            <w:u w:val="single" w:color="0000FF"/>
          </w:rPr>
          <w:t>r</w:t>
        </w:r>
        <w:r w:rsidRPr="007E5D39">
          <w:rPr>
            <w:rFonts w:ascii="Arial" w:hAnsi="Arial" w:cs="Arial"/>
            <w:color w:val="0000FF"/>
            <w:u w:val="single" w:color="0000FF"/>
          </w:rPr>
          <w:t>-</w:t>
        </w:r>
        <w:r w:rsidRPr="007E5D39">
          <w:rPr>
            <w:rFonts w:ascii="Arial" w:hAnsi="Arial" w:cs="Arial"/>
            <w:color w:val="0000FF"/>
            <w:spacing w:val="-5"/>
            <w:u w:val="single" w:color="0000FF"/>
          </w:rPr>
          <w:t>r</w:t>
        </w:r>
        <w:r w:rsidRPr="007E5D39">
          <w:rPr>
            <w:rFonts w:ascii="Arial" w:hAnsi="Arial" w:cs="Arial"/>
            <w:color w:val="0000FF"/>
            <w:spacing w:val="1"/>
            <w:w w:val="101"/>
            <w:u w:val="single" w:color="0000FF"/>
          </w:rPr>
          <w:t>e</w:t>
        </w:r>
        <w:r w:rsidRPr="007E5D39">
          <w:rPr>
            <w:rFonts w:ascii="Arial" w:hAnsi="Arial" w:cs="Arial"/>
            <w:color w:val="0000FF"/>
            <w:u w:val="single" w:color="0000FF"/>
          </w:rPr>
          <w:t>v</w:t>
        </w:r>
        <w:r w:rsidRPr="007E5D39">
          <w:rPr>
            <w:rFonts w:ascii="Arial" w:hAnsi="Arial" w:cs="Arial"/>
            <w:color w:val="0000FF"/>
            <w:spacing w:val="-3"/>
            <w:u w:val="single" w:color="0000FF"/>
          </w:rPr>
          <w:t>i</w:t>
        </w:r>
        <w:r w:rsidRPr="007E5D39">
          <w:rPr>
            <w:rFonts w:ascii="Arial" w:hAnsi="Arial" w:cs="Arial"/>
            <w:color w:val="0000FF"/>
            <w:spacing w:val="1"/>
            <w:w w:val="101"/>
            <w:u w:val="single" w:color="0000FF"/>
          </w:rPr>
          <w:t>e</w:t>
        </w:r>
        <w:r w:rsidRPr="007E5D39">
          <w:rPr>
            <w:rFonts w:ascii="Arial" w:hAnsi="Arial" w:cs="Arial"/>
            <w:color w:val="0000FF"/>
            <w:spacing w:val="-1"/>
            <w:u w:val="single" w:color="0000FF"/>
          </w:rPr>
          <w:t>w</w:t>
        </w:r>
        <w:r w:rsidRPr="007E5D39">
          <w:rPr>
            <w:rFonts w:ascii="Arial" w:hAnsi="Arial" w:cs="Arial"/>
            <w:color w:val="0000FF"/>
            <w:spacing w:val="-5"/>
            <w:u w:val="single" w:color="0000FF"/>
          </w:rPr>
          <w:t>-</w:t>
        </w:r>
        <w:r w:rsidRPr="007E5D39">
          <w:rPr>
            <w:rFonts w:ascii="Arial" w:hAnsi="Arial" w:cs="Arial"/>
            <w:color w:val="0000FF"/>
            <w:spacing w:val="1"/>
            <w:w w:val="101"/>
            <w:u w:val="single" w:color="0000FF"/>
          </w:rPr>
          <w:t>c</w:t>
        </w:r>
        <w:r w:rsidRPr="007E5D39">
          <w:rPr>
            <w:rFonts w:ascii="Arial" w:hAnsi="Arial" w:cs="Arial"/>
            <w:color w:val="0000FF"/>
            <w:u w:val="single" w:color="0000FF"/>
          </w:rPr>
          <w:t>o</w:t>
        </w:r>
        <w:r w:rsidRPr="007E5D39">
          <w:rPr>
            <w:rFonts w:ascii="Arial" w:hAnsi="Arial" w:cs="Arial"/>
            <w:color w:val="0000FF"/>
            <w:spacing w:val="-3"/>
            <w:u w:val="single" w:color="0000FF"/>
          </w:rPr>
          <w:t>m</w:t>
        </w:r>
        <w:r w:rsidRPr="007E5D39">
          <w:rPr>
            <w:rFonts w:ascii="Arial" w:hAnsi="Arial" w:cs="Arial"/>
            <w:color w:val="0000FF"/>
            <w:spacing w:val="1"/>
            <w:u w:val="single" w:color="0000FF"/>
          </w:rPr>
          <w:t>m</w:t>
        </w:r>
        <w:r w:rsidRPr="007E5D39">
          <w:rPr>
            <w:rFonts w:ascii="Arial" w:hAnsi="Arial" w:cs="Arial"/>
            <w:color w:val="0000FF"/>
            <w:spacing w:val="-3"/>
            <w:w w:val="101"/>
            <w:u w:val="single" w:color="0000FF"/>
          </w:rPr>
          <w:t>e</w:t>
        </w:r>
        <w:r w:rsidRPr="007E5D39">
          <w:rPr>
            <w:rFonts w:ascii="Arial" w:hAnsi="Arial" w:cs="Arial"/>
            <w:color w:val="0000FF"/>
            <w:u w:val="single" w:color="0000FF"/>
          </w:rPr>
          <w:t>n</w:t>
        </w:r>
        <w:r w:rsidRPr="007E5D39">
          <w:rPr>
            <w:rFonts w:ascii="Arial" w:hAnsi="Arial" w:cs="Arial"/>
            <w:color w:val="0000FF"/>
            <w:spacing w:val="1"/>
            <w:u w:val="single" w:color="0000FF"/>
          </w:rPr>
          <w:t>t</w:t>
        </w:r>
        <w:r w:rsidRPr="007E5D39">
          <w:rPr>
            <w:rFonts w:ascii="Arial" w:hAnsi="Arial" w:cs="Arial"/>
            <w:color w:val="0000FF"/>
            <w:spacing w:val="-1"/>
            <w:u w:val="single" w:color="0000FF"/>
          </w:rPr>
          <w:t>s</w:t>
        </w:r>
        <w:r w:rsidRPr="007E5D39">
          <w:rPr>
            <w:rFonts w:ascii="Arial" w:hAnsi="Arial" w:cs="Arial"/>
            <w:color w:val="0000FF"/>
            <w:u w:val="single" w:color="0000FF"/>
          </w:rPr>
          <w:t>-</w:t>
        </w:r>
        <w:r w:rsidRPr="007E5D39">
          <w:rPr>
            <w:rFonts w:ascii="Arial" w:hAnsi="Arial" w:cs="Arial"/>
            <w:color w:val="0000FF"/>
            <w:spacing w:val="-3"/>
            <w:w w:val="101"/>
            <w:u w:val="single" w:color="0000FF"/>
          </w:rPr>
          <w:t>a</w:t>
        </w:r>
        <w:r w:rsidRPr="007E5D39">
          <w:rPr>
            <w:rFonts w:ascii="Arial" w:hAnsi="Arial" w:cs="Arial"/>
            <w:color w:val="0000FF"/>
            <w:u w:val="single" w:color="0000FF"/>
          </w:rPr>
          <w:t>ppro</w:t>
        </w:r>
        <w:r w:rsidRPr="007E5D39">
          <w:rPr>
            <w:rFonts w:ascii="Arial" w:hAnsi="Arial" w:cs="Arial"/>
            <w:color w:val="0000FF"/>
            <w:spacing w:val="-5"/>
            <w:u w:val="single" w:color="0000FF"/>
          </w:rPr>
          <w:t>v</w:t>
        </w:r>
        <w:r w:rsidRPr="007E5D39">
          <w:rPr>
            <w:rFonts w:ascii="Arial" w:hAnsi="Arial" w:cs="Arial"/>
            <w:color w:val="0000FF"/>
            <w:spacing w:val="1"/>
            <w:w w:val="101"/>
            <w:u w:val="single" w:color="0000FF"/>
          </w:rPr>
          <w:t>a</w:t>
        </w:r>
        <w:r w:rsidRPr="007E5D39">
          <w:rPr>
            <w:rFonts w:ascii="Arial" w:hAnsi="Arial" w:cs="Arial"/>
            <w:color w:val="0000FF"/>
            <w:spacing w:val="2"/>
            <w:w w:val="101"/>
            <w:u w:val="single" w:color="0000FF"/>
          </w:rPr>
          <w:t>l</w:t>
        </w:r>
        <w:r w:rsidRPr="007E5D39">
          <w:rPr>
            <w:rFonts w:ascii="Arial" w:hAnsi="Arial" w:cs="Arial"/>
            <w:color w:val="0000FF"/>
            <w:u w:val="single" w:color="0000FF"/>
          </w:rPr>
          <w:t>-</w:t>
        </w:r>
        <w:r w:rsidRPr="007E5D39">
          <w:rPr>
            <w:rFonts w:ascii="Arial" w:hAnsi="Arial" w:cs="Arial"/>
            <w:color w:val="0000FF"/>
            <w:spacing w:val="-5"/>
            <w:u w:val="single" w:color="0000FF"/>
          </w:rPr>
          <w:t>p</w:t>
        </w:r>
        <w:r w:rsidRPr="007E5D39">
          <w:rPr>
            <w:rFonts w:ascii="Arial" w:hAnsi="Arial" w:cs="Arial"/>
            <w:color w:val="0000FF"/>
            <w:u w:val="single" w:color="0000FF"/>
          </w:rPr>
          <w:t>o</w:t>
        </w:r>
        <w:r w:rsidRPr="007E5D39">
          <w:rPr>
            <w:rFonts w:ascii="Arial" w:hAnsi="Arial" w:cs="Arial"/>
            <w:color w:val="0000FF"/>
            <w:spacing w:val="1"/>
            <w:u w:val="single" w:color="0000FF"/>
          </w:rPr>
          <w:t>l</w:t>
        </w:r>
        <w:r w:rsidRPr="007E5D39">
          <w:rPr>
            <w:rFonts w:ascii="Arial" w:hAnsi="Arial" w:cs="Arial"/>
            <w:color w:val="0000FF"/>
            <w:spacing w:val="-3"/>
            <w:w w:val="101"/>
            <w:u w:val="single" w:color="0000FF"/>
          </w:rPr>
          <w:t>i</w:t>
        </w:r>
        <w:r w:rsidRPr="007E5D39">
          <w:rPr>
            <w:rFonts w:ascii="Arial" w:hAnsi="Arial" w:cs="Arial"/>
            <w:color w:val="0000FF"/>
            <w:spacing w:val="1"/>
            <w:w w:val="101"/>
            <w:u w:val="single" w:color="0000FF"/>
          </w:rPr>
          <w:t>c</w:t>
        </w:r>
        <w:r w:rsidRPr="007E5D39">
          <w:rPr>
            <w:rFonts w:ascii="Arial" w:hAnsi="Arial" w:cs="Arial"/>
            <w:color w:val="0000FF"/>
            <w:spacing w:val="-5"/>
            <w:u w:val="single" w:color="0000FF"/>
          </w:rPr>
          <w:t>y</w:t>
        </w:r>
        <w:r w:rsidRPr="007E5D39">
          <w:rPr>
            <w:rFonts w:ascii="Arial" w:hAnsi="Arial" w:cs="Arial"/>
            <w:color w:val="0000FF"/>
            <w:w w:val="101"/>
            <w:u w:val="single" w:color="0000FF"/>
          </w:rPr>
          <w:t>/</w:t>
        </w:r>
      </w:hyperlink>
      <w:r w:rsidRPr="007E5D39">
        <w:rPr>
          <w:rFonts w:ascii="Arial" w:hAnsi="Arial" w:cs="Arial"/>
          <w:color w:val="0000FF"/>
          <w:w w:val="101"/>
        </w:rPr>
        <w:t xml:space="preserve"> </w:t>
      </w:r>
      <w:r w:rsidRPr="007E5D39">
        <w:rPr>
          <w:rFonts w:ascii="Arial" w:hAnsi="Arial" w:cs="Arial"/>
          <w:color w:val="000000"/>
        </w:rPr>
        <w:t>B</w:t>
      </w:r>
      <w:r w:rsidRPr="007E5D39">
        <w:rPr>
          <w:rFonts w:ascii="Arial" w:hAnsi="Arial" w:cs="Arial"/>
          <w:color w:val="000000"/>
          <w:spacing w:val="1"/>
        </w:rPr>
        <w:t>e</w:t>
      </w:r>
      <w:r w:rsidRPr="007E5D39">
        <w:rPr>
          <w:rFonts w:ascii="Arial" w:hAnsi="Arial" w:cs="Arial"/>
          <w:color w:val="000000"/>
        </w:rPr>
        <w:t>n</w:t>
      </w:r>
      <w:r w:rsidRPr="007E5D39">
        <w:rPr>
          <w:rFonts w:ascii="Arial" w:hAnsi="Arial" w:cs="Arial"/>
          <w:color w:val="000000"/>
          <w:spacing w:val="-3"/>
        </w:rPr>
        <w:t>e</w:t>
      </w:r>
      <w:r w:rsidRPr="007E5D39">
        <w:rPr>
          <w:rFonts w:ascii="Arial" w:hAnsi="Arial" w:cs="Arial"/>
          <w:color w:val="000000"/>
        </w:rPr>
        <w:t>f</w:t>
      </w:r>
      <w:r w:rsidRPr="007E5D39">
        <w:rPr>
          <w:rFonts w:ascii="Arial" w:hAnsi="Arial" w:cs="Arial"/>
          <w:color w:val="000000"/>
          <w:spacing w:val="1"/>
        </w:rPr>
        <w:t>it</w:t>
      </w:r>
      <w:r w:rsidRPr="007E5D39">
        <w:rPr>
          <w:rFonts w:ascii="Arial" w:hAnsi="Arial" w:cs="Arial"/>
          <w:color w:val="000000"/>
        </w:rPr>
        <w:t>s</w:t>
      </w:r>
      <w:r w:rsidRPr="007E5D39">
        <w:rPr>
          <w:rFonts w:ascii="Arial" w:hAnsi="Arial" w:cs="Arial"/>
          <w:color w:val="000000"/>
          <w:spacing w:val="-3"/>
        </w:rPr>
        <w:t xml:space="preserve"> </w:t>
      </w:r>
      <w:r w:rsidRPr="007E5D39">
        <w:rPr>
          <w:rFonts w:ascii="Arial" w:hAnsi="Arial" w:cs="Arial"/>
          <w:color w:val="000000"/>
        </w:rPr>
        <w:t>for</w:t>
      </w:r>
      <w:r w:rsidRPr="007E5D39">
        <w:rPr>
          <w:rFonts w:ascii="Arial" w:hAnsi="Arial" w:cs="Arial"/>
          <w:color w:val="000000"/>
          <w:spacing w:val="-2"/>
        </w:rPr>
        <w:t xml:space="preserve"> </w:t>
      </w:r>
      <w:r w:rsidRPr="007E5D39">
        <w:rPr>
          <w:rFonts w:ascii="Arial" w:hAnsi="Arial" w:cs="Arial"/>
          <w:color w:val="000000"/>
        </w:rPr>
        <w:t>R</w:t>
      </w:r>
      <w:r w:rsidRPr="007E5D39">
        <w:rPr>
          <w:rFonts w:ascii="Arial" w:hAnsi="Arial" w:cs="Arial"/>
          <w:color w:val="000000"/>
          <w:spacing w:val="-3"/>
        </w:rPr>
        <w:t>e</w:t>
      </w:r>
      <w:r w:rsidRPr="007E5D39">
        <w:rPr>
          <w:rFonts w:ascii="Arial" w:hAnsi="Arial" w:cs="Arial"/>
          <w:color w:val="000000"/>
        </w:rPr>
        <w:t>v</w:t>
      </w:r>
      <w:r w:rsidRPr="007E5D39">
        <w:rPr>
          <w:rFonts w:ascii="Arial" w:hAnsi="Arial" w:cs="Arial"/>
          <w:color w:val="000000"/>
          <w:spacing w:val="-3"/>
        </w:rPr>
        <w:t>i</w:t>
      </w:r>
      <w:r w:rsidRPr="007E5D39">
        <w:rPr>
          <w:rFonts w:ascii="Arial" w:hAnsi="Arial" w:cs="Arial"/>
          <w:color w:val="000000"/>
          <w:spacing w:val="1"/>
        </w:rPr>
        <w:t>e</w:t>
      </w:r>
      <w:r w:rsidRPr="007E5D39">
        <w:rPr>
          <w:rFonts w:ascii="Arial" w:hAnsi="Arial" w:cs="Arial"/>
          <w:color w:val="000000"/>
          <w:spacing w:val="-2"/>
        </w:rPr>
        <w:t>w</w:t>
      </w:r>
      <w:r w:rsidRPr="007E5D39">
        <w:rPr>
          <w:rFonts w:ascii="Arial" w:hAnsi="Arial" w:cs="Arial"/>
          <w:color w:val="000000"/>
          <w:spacing w:val="1"/>
        </w:rPr>
        <w:t>e</w:t>
      </w:r>
      <w:r w:rsidRPr="007E5D39">
        <w:rPr>
          <w:rFonts w:ascii="Arial" w:hAnsi="Arial" w:cs="Arial"/>
          <w:color w:val="000000"/>
        </w:rPr>
        <w:t>r</w:t>
      </w:r>
      <w:r w:rsidRPr="007E5D39">
        <w:rPr>
          <w:rFonts w:ascii="Arial" w:hAnsi="Arial" w:cs="Arial"/>
          <w:color w:val="000000"/>
          <w:spacing w:val="-2"/>
        </w:rPr>
        <w:t>s</w:t>
      </w:r>
      <w:r w:rsidRPr="007E5D39">
        <w:rPr>
          <w:rFonts w:ascii="Arial" w:hAnsi="Arial" w:cs="Arial"/>
          <w:color w:val="000000"/>
        </w:rPr>
        <w:t>:</w:t>
      </w:r>
      <w:r w:rsidRPr="007E5D39">
        <w:rPr>
          <w:rFonts w:ascii="Arial" w:hAnsi="Arial" w:cs="Arial"/>
          <w:color w:val="000000"/>
          <w:spacing w:val="2"/>
        </w:rPr>
        <w:t xml:space="preserve"> </w:t>
      </w:r>
      <w:r w:rsidRPr="007E5D39">
        <w:rPr>
          <w:rFonts w:ascii="Arial" w:hAnsi="Arial" w:cs="Arial"/>
          <w:color w:val="0000FF"/>
          <w:spacing w:val="-49"/>
        </w:rPr>
        <w:t xml:space="preserve"> </w:t>
      </w:r>
      <w:hyperlink r:id="rId12">
        <w:r w:rsidRPr="007E5D39">
          <w:rPr>
            <w:rFonts w:ascii="Arial" w:hAnsi="Arial" w:cs="Arial"/>
            <w:color w:val="0000FF"/>
            <w:spacing w:val="-5"/>
            <w:u w:val="single" w:color="0000FF"/>
          </w:rPr>
          <w:t>h</w:t>
        </w:r>
        <w:r w:rsidRPr="007E5D39">
          <w:rPr>
            <w:rFonts w:ascii="Arial" w:hAnsi="Arial" w:cs="Arial"/>
            <w:color w:val="0000FF"/>
            <w:spacing w:val="1"/>
            <w:w w:val="101"/>
            <w:u w:val="single" w:color="0000FF"/>
          </w:rPr>
          <w:t>tt</w:t>
        </w:r>
        <w:r w:rsidRPr="007E5D39">
          <w:rPr>
            <w:rFonts w:ascii="Arial" w:hAnsi="Arial" w:cs="Arial"/>
            <w:color w:val="0000FF"/>
            <w:u w:val="single" w:color="0000FF"/>
          </w:rPr>
          <w:t>p</w:t>
        </w:r>
        <w:r w:rsidRPr="007E5D39">
          <w:rPr>
            <w:rFonts w:ascii="Arial" w:hAnsi="Arial" w:cs="Arial"/>
            <w:color w:val="0000FF"/>
            <w:spacing w:val="-2"/>
            <w:u w:val="single" w:color="0000FF"/>
          </w:rPr>
          <w:t>s</w:t>
        </w:r>
        <w:r w:rsidRPr="007E5D39">
          <w:rPr>
            <w:rFonts w:ascii="Arial" w:hAnsi="Arial" w:cs="Arial"/>
            <w:color w:val="0000FF"/>
            <w:spacing w:val="-3"/>
            <w:w w:val="101"/>
            <w:u w:val="single" w:color="0000FF"/>
          </w:rPr>
          <w:t>:</w:t>
        </w:r>
        <w:r w:rsidRPr="007E5D39">
          <w:rPr>
            <w:rFonts w:ascii="Arial" w:hAnsi="Arial" w:cs="Arial"/>
            <w:color w:val="0000FF"/>
            <w:spacing w:val="1"/>
            <w:w w:val="101"/>
            <w:u w:val="single" w:color="0000FF"/>
          </w:rPr>
          <w:t>//</w:t>
        </w:r>
        <w:r w:rsidRPr="007E5D39">
          <w:rPr>
            <w:rFonts w:ascii="Arial" w:hAnsi="Arial" w:cs="Arial"/>
            <w:color w:val="0000FF"/>
            <w:u w:val="single" w:color="0000FF"/>
          </w:rPr>
          <w:t>r</w:t>
        </w:r>
        <w:r w:rsidRPr="007E5D39">
          <w:rPr>
            <w:rFonts w:ascii="Arial" w:hAnsi="Arial" w:cs="Arial"/>
            <w:color w:val="0000FF"/>
            <w:spacing w:val="-5"/>
            <w:u w:val="single" w:color="0000FF"/>
          </w:rPr>
          <w:t>1</w:t>
        </w:r>
        <w:r w:rsidRPr="007E5D39">
          <w:rPr>
            <w:rFonts w:ascii="Arial" w:hAnsi="Arial" w:cs="Arial"/>
            <w:color w:val="0000FF"/>
            <w:spacing w:val="2"/>
            <w:u w:val="single" w:color="0000FF"/>
          </w:rPr>
          <w:t>.</w:t>
        </w:r>
        <w:r w:rsidRPr="007E5D39">
          <w:rPr>
            <w:rFonts w:ascii="Arial" w:hAnsi="Arial" w:cs="Arial"/>
            <w:color w:val="0000FF"/>
            <w:spacing w:val="-5"/>
            <w:u w:val="single" w:color="0000FF"/>
          </w:rPr>
          <w:t>r</w:t>
        </w:r>
        <w:r w:rsidRPr="007E5D39">
          <w:rPr>
            <w:rFonts w:ascii="Arial" w:hAnsi="Arial" w:cs="Arial"/>
            <w:color w:val="0000FF"/>
            <w:spacing w:val="1"/>
            <w:w w:val="101"/>
            <w:u w:val="single" w:color="0000FF"/>
          </w:rPr>
          <w:t>e</w:t>
        </w:r>
        <w:r w:rsidRPr="007E5D39">
          <w:rPr>
            <w:rFonts w:ascii="Arial" w:hAnsi="Arial" w:cs="Arial"/>
            <w:color w:val="0000FF"/>
            <w:u w:val="single" w:color="0000FF"/>
          </w:rPr>
          <w:t>v</w:t>
        </w:r>
        <w:r w:rsidRPr="007E5D39">
          <w:rPr>
            <w:rFonts w:ascii="Arial" w:hAnsi="Arial" w:cs="Arial"/>
            <w:color w:val="0000FF"/>
            <w:spacing w:val="-3"/>
            <w:u w:val="single" w:color="0000FF"/>
          </w:rPr>
          <w:t>i</w:t>
        </w:r>
        <w:r w:rsidRPr="007E5D39">
          <w:rPr>
            <w:rFonts w:ascii="Arial" w:hAnsi="Arial" w:cs="Arial"/>
            <w:color w:val="0000FF"/>
            <w:spacing w:val="1"/>
            <w:w w:val="101"/>
            <w:u w:val="single" w:color="0000FF"/>
          </w:rPr>
          <w:t>e</w:t>
        </w:r>
        <w:r w:rsidRPr="007E5D39">
          <w:rPr>
            <w:rFonts w:ascii="Arial" w:hAnsi="Arial" w:cs="Arial"/>
            <w:color w:val="0000FF"/>
            <w:spacing w:val="-2"/>
            <w:u w:val="single" w:color="0000FF"/>
          </w:rPr>
          <w:t>w</w:t>
        </w:r>
        <w:r w:rsidRPr="007E5D39">
          <w:rPr>
            <w:rFonts w:ascii="Arial" w:hAnsi="Arial" w:cs="Arial"/>
            <w:color w:val="0000FF"/>
            <w:spacing w:val="1"/>
            <w:w w:val="101"/>
            <w:u w:val="single" w:color="0000FF"/>
          </w:rPr>
          <w:t>e</w:t>
        </w:r>
        <w:r w:rsidRPr="007E5D39">
          <w:rPr>
            <w:rFonts w:ascii="Arial" w:hAnsi="Arial" w:cs="Arial"/>
            <w:color w:val="0000FF"/>
            <w:spacing w:val="-5"/>
            <w:u w:val="single" w:color="0000FF"/>
          </w:rPr>
          <w:t>r</w:t>
        </w:r>
        <w:r w:rsidRPr="007E5D39">
          <w:rPr>
            <w:rFonts w:ascii="Arial" w:hAnsi="Arial" w:cs="Arial"/>
            <w:color w:val="0000FF"/>
            <w:u w:val="single" w:color="0000FF"/>
          </w:rPr>
          <w:t>hub</w:t>
        </w:r>
        <w:r w:rsidRPr="007E5D39">
          <w:rPr>
            <w:rFonts w:ascii="Arial" w:hAnsi="Arial" w:cs="Arial"/>
            <w:color w:val="0000FF"/>
            <w:spacing w:val="-2"/>
            <w:u w:val="single" w:color="0000FF"/>
          </w:rPr>
          <w:t>.</w:t>
        </w:r>
        <w:r w:rsidRPr="007E5D39">
          <w:rPr>
            <w:rFonts w:ascii="Arial" w:hAnsi="Arial" w:cs="Arial"/>
            <w:color w:val="0000FF"/>
            <w:u w:val="single" w:color="0000FF"/>
          </w:rPr>
          <w:t>org</w:t>
        </w:r>
        <w:r w:rsidRPr="007E5D39">
          <w:rPr>
            <w:rFonts w:ascii="Arial" w:hAnsi="Arial" w:cs="Arial"/>
            <w:color w:val="0000FF"/>
            <w:spacing w:val="-3"/>
            <w:u w:val="single" w:color="0000FF"/>
          </w:rPr>
          <w:t>/</w:t>
        </w:r>
        <w:r w:rsidRPr="007E5D39">
          <w:rPr>
            <w:rFonts w:ascii="Arial" w:hAnsi="Arial" w:cs="Arial"/>
            <w:color w:val="0000FF"/>
            <w:u w:val="single" w:color="0000FF"/>
          </w:rPr>
          <w:t>b</w:t>
        </w:r>
        <w:r w:rsidRPr="007E5D39">
          <w:rPr>
            <w:rFonts w:ascii="Arial" w:hAnsi="Arial" w:cs="Arial"/>
            <w:color w:val="0000FF"/>
            <w:spacing w:val="1"/>
            <w:u w:val="single" w:color="0000FF"/>
          </w:rPr>
          <w:t>e</w:t>
        </w:r>
        <w:r w:rsidRPr="007E5D39">
          <w:rPr>
            <w:rFonts w:ascii="Arial" w:hAnsi="Arial" w:cs="Arial"/>
            <w:color w:val="0000FF"/>
            <w:spacing w:val="-5"/>
            <w:u w:val="single" w:color="0000FF"/>
          </w:rPr>
          <w:t>n</w:t>
        </w:r>
        <w:r w:rsidRPr="007E5D39">
          <w:rPr>
            <w:rFonts w:ascii="Arial" w:hAnsi="Arial" w:cs="Arial"/>
            <w:color w:val="0000FF"/>
            <w:spacing w:val="1"/>
            <w:w w:val="101"/>
            <w:u w:val="single" w:color="0000FF"/>
          </w:rPr>
          <w:t>e</w:t>
        </w:r>
        <w:r w:rsidRPr="007E5D39">
          <w:rPr>
            <w:rFonts w:ascii="Arial" w:hAnsi="Arial" w:cs="Arial"/>
            <w:color w:val="0000FF"/>
            <w:u w:val="single" w:color="0000FF"/>
          </w:rPr>
          <w:t>f</w:t>
        </w:r>
        <w:r w:rsidRPr="007E5D39">
          <w:rPr>
            <w:rFonts w:ascii="Arial" w:hAnsi="Arial" w:cs="Arial"/>
            <w:color w:val="0000FF"/>
            <w:spacing w:val="-3"/>
            <w:u w:val="single" w:color="0000FF"/>
          </w:rPr>
          <w:t>i</w:t>
        </w:r>
        <w:r w:rsidRPr="007E5D39">
          <w:rPr>
            <w:rFonts w:ascii="Arial" w:hAnsi="Arial" w:cs="Arial"/>
            <w:color w:val="0000FF"/>
            <w:spacing w:val="1"/>
            <w:w w:val="101"/>
            <w:u w:val="single" w:color="0000FF"/>
          </w:rPr>
          <w:t>t</w:t>
        </w:r>
        <w:r w:rsidRPr="007E5D39">
          <w:rPr>
            <w:rFonts w:ascii="Arial" w:hAnsi="Arial" w:cs="Arial"/>
            <w:color w:val="0000FF"/>
            <w:spacing w:val="1"/>
            <w:u w:val="single" w:color="0000FF"/>
          </w:rPr>
          <w:t>s</w:t>
        </w:r>
        <w:r w:rsidRPr="007E5D39">
          <w:rPr>
            <w:rFonts w:ascii="Arial" w:hAnsi="Arial" w:cs="Arial"/>
            <w:color w:val="0000FF"/>
            <w:u w:val="single" w:color="0000FF"/>
          </w:rPr>
          <w:t>-</w:t>
        </w:r>
        <w:r w:rsidRPr="007E5D39">
          <w:rPr>
            <w:rFonts w:ascii="Arial" w:hAnsi="Arial" w:cs="Arial"/>
            <w:color w:val="0000FF"/>
            <w:spacing w:val="-5"/>
            <w:u w:val="single" w:color="0000FF"/>
          </w:rPr>
          <w:t>f</w:t>
        </w:r>
        <w:r w:rsidRPr="007E5D39">
          <w:rPr>
            <w:rFonts w:ascii="Arial" w:hAnsi="Arial" w:cs="Arial"/>
            <w:color w:val="0000FF"/>
            <w:u w:val="single" w:color="0000FF"/>
          </w:rPr>
          <w:t>or-r</w:t>
        </w:r>
        <w:r w:rsidRPr="007E5D39">
          <w:rPr>
            <w:rFonts w:ascii="Arial" w:hAnsi="Arial" w:cs="Arial"/>
            <w:color w:val="0000FF"/>
            <w:spacing w:val="2"/>
            <w:u w:val="single" w:color="0000FF"/>
          </w:rPr>
          <w:t>e</w:t>
        </w:r>
        <w:r w:rsidRPr="007E5D39">
          <w:rPr>
            <w:rFonts w:ascii="Arial" w:hAnsi="Arial" w:cs="Arial"/>
            <w:color w:val="0000FF"/>
            <w:spacing w:val="-5"/>
            <w:u w:val="single" w:color="0000FF"/>
          </w:rPr>
          <w:t>v</w:t>
        </w:r>
        <w:r w:rsidRPr="007E5D39">
          <w:rPr>
            <w:rFonts w:ascii="Arial" w:hAnsi="Arial" w:cs="Arial"/>
            <w:color w:val="0000FF"/>
            <w:spacing w:val="1"/>
            <w:w w:val="101"/>
            <w:u w:val="single" w:color="0000FF"/>
          </w:rPr>
          <w:t>ie</w:t>
        </w:r>
        <w:r w:rsidRPr="007E5D39">
          <w:rPr>
            <w:rFonts w:ascii="Arial" w:hAnsi="Arial" w:cs="Arial"/>
            <w:color w:val="0000FF"/>
            <w:spacing w:val="-6"/>
            <w:u w:val="single" w:color="0000FF"/>
          </w:rPr>
          <w:t>w</w:t>
        </w:r>
        <w:r w:rsidRPr="007E5D39">
          <w:rPr>
            <w:rFonts w:ascii="Arial" w:hAnsi="Arial" w:cs="Arial"/>
            <w:color w:val="0000FF"/>
            <w:spacing w:val="1"/>
            <w:w w:val="101"/>
            <w:u w:val="single" w:color="0000FF"/>
          </w:rPr>
          <w:t>e</w:t>
        </w:r>
        <w:r w:rsidRPr="007E5D39">
          <w:rPr>
            <w:rFonts w:ascii="Arial" w:hAnsi="Arial" w:cs="Arial"/>
            <w:color w:val="0000FF"/>
            <w:u w:val="single" w:color="0000FF"/>
          </w:rPr>
          <w:t>rs</w:t>
        </w:r>
      </w:hyperlink>
    </w:p>
    <w:p w14:paraId="503C7451" w14:textId="77777777" w:rsidR="009A457F" w:rsidRPr="007E5D39" w:rsidRDefault="009A457F">
      <w:pPr>
        <w:spacing w:line="200" w:lineRule="exact"/>
        <w:rPr>
          <w:rFonts w:ascii="Arial" w:hAnsi="Arial" w:cs="Arial"/>
        </w:rPr>
      </w:pPr>
    </w:p>
    <w:p w14:paraId="3A473160" w14:textId="77777777" w:rsidR="009A457F" w:rsidRPr="007E5D39" w:rsidRDefault="009A457F">
      <w:pPr>
        <w:spacing w:before="16" w:line="260" w:lineRule="exact"/>
        <w:rPr>
          <w:rFonts w:ascii="Arial" w:hAnsi="Arial" w:cs="Arial"/>
        </w:rPr>
      </w:pPr>
    </w:p>
    <w:p w14:paraId="583E0392" w14:textId="77777777" w:rsidR="009A457F" w:rsidRPr="007E5D39" w:rsidRDefault="0006055C">
      <w:pPr>
        <w:spacing w:before="35"/>
        <w:ind w:left="220"/>
        <w:rPr>
          <w:rFonts w:ascii="Arial" w:hAnsi="Arial" w:cs="Arial"/>
        </w:rPr>
      </w:pPr>
      <w:r w:rsidRPr="007E5D39">
        <w:rPr>
          <w:rFonts w:ascii="Arial" w:hAnsi="Arial" w:cs="Arial"/>
          <w:b/>
          <w:spacing w:val="1"/>
          <w:highlight w:val="yellow"/>
        </w:rPr>
        <w:t>P</w:t>
      </w:r>
      <w:r w:rsidRPr="007E5D39">
        <w:rPr>
          <w:rFonts w:ascii="Arial" w:hAnsi="Arial" w:cs="Arial"/>
          <w:b/>
          <w:spacing w:val="-2"/>
          <w:highlight w:val="yellow"/>
        </w:rPr>
        <w:t>AR</w:t>
      </w:r>
      <w:r w:rsidRPr="007E5D39">
        <w:rPr>
          <w:rFonts w:ascii="Arial" w:hAnsi="Arial" w:cs="Arial"/>
          <w:b/>
          <w:highlight w:val="yellow"/>
        </w:rPr>
        <w:t>T  1:</w:t>
      </w:r>
      <w:r w:rsidRPr="007E5D39">
        <w:rPr>
          <w:rFonts w:ascii="Arial" w:hAnsi="Arial" w:cs="Arial"/>
          <w:b/>
          <w:spacing w:val="-2"/>
        </w:rPr>
        <w:t xml:space="preserve"> R</w:t>
      </w:r>
      <w:r w:rsidRPr="007E5D39">
        <w:rPr>
          <w:rFonts w:ascii="Arial" w:hAnsi="Arial" w:cs="Arial"/>
          <w:b/>
          <w:spacing w:val="1"/>
        </w:rPr>
        <w:t>e</w:t>
      </w:r>
      <w:r w:rsidRPr="007E5D39">
        <w:rPr>
          <w:rFonts w:ascii="Arial" w:hAnsi="Arial" w:cs="Arial"/>
          <w:b/>
          <w:spacing w:val="-5"/>
        </w:rPr>
        <w:t>v</w:t>
      </w:r>
      <w:r w:rsidRPr="007E5D39">
        <w:rPr>
          <w:rFonts w:ascii="Arial" w:hAnsi="Arial" w:cs="Arial"/>
          <w:b/>
          <w:spacing w:val="1"/>
        </w:rPr>
        <w:t>ie</w:t>
      </w:r>
      <w:r w:rsidRPr="007E5D39">
        <w:rPr>
          <w:rFonts w:ascii="Arial" w:hAnsi="Arial" w:cs="Arial"/>
          <w:b/>
        </w:rPr>
        <w:t>w</w:t>
      </w:r>
      <w:r w:rsidRPr="007E5D39">
        <w:rPr>
          <w:rFonts w:ascii="Arial" w:hAnsi="Arial" w:cs="Arial"/>
          <w:b/>
          <w:spacing w:val="-2"/>
        </w:rPr>
        <w:t xml:space="preserve"> C</w:t>
      </w:r>
      <w:r w:rsidRPr="007E5D39">
        <w:rPr>
          <w:rFonts w:ascii="Arial" w:hAnsi="Arial" w:cs="Arial"/>
          <w:b/>
        </w:rPr>
        <w:t>om</w:t>
      </w:r>
      <w:r w:rsidRPr="007E5D39">
        <w:rPr>
          <w:rFonts w:ascii="Arial" w:hAnsi="Arial" w:cs="Arial"/>
          <w:b/>
          <w:spacing w:val="-5"/>
        </w:rPr>
        <w:t>m</w:t>
      </w:r>
      <w:r w:rsidRPr="007E5D39">
        <w:rPr>
          <w:rFonts w:ascii="Arial" w:hAnsi="Arial" w:cs="Arial"/>
          <w:b/>
          <w:spacing w:val="1"/>
          <w:w w:val="101"/>
        </w:rPr>
        <w:t>e</w:t>
      </w:r>
      <w:r w:rsidRPr="007E5D39">
        <w:rPr>
          <w:rFonts w:ascii="Arial" w:hAnsi="Arial" w:cs="Arial"/>
          <w:b/>
          <w:spacing w:val="-2"/>
        </w:rPr>
        <w:t>n</w:t>
      </w:r>
      <w:r w:rsidRPr="007E5D39">
        <w:rPr>
          <w:rFonts w:ascii="Arial" w:hAnsi="Arial" w:cs="Arial"/>
          <w:b/>
        </w:rPr>
        <w:t>ts</w:t>
      </w:r>
    </w:p>
    <w:p w14:paraId="5E1BCDC1" w14:textId="77777777" w:rsidR="009A457F" w:rsidRPr="007E5D39" w:rsidRDefault="009A457F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61"/>
        <w:gridCol w:w="6443"/>
      </w:tblGrid>
      <w:tr w:rsidR="009A457F" w:rsidRPr="007E5D39" w14:paraId="01C0F23D" w14:textId="77777777">
        <w:trPr>
          <w:trHeight w:hRule="exact" w:val="70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B15D85" w14:textId="77777777" w:rsidR="009A457F" w:rsidRPr="007E5D39" w:rsidRDefault="0006055C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b/>
                <w:spacing w:val="-2"/>
                <w:u w:val="thick" w:color="000000"/>
              </w:rPr>
              <w:t>C</w:t>
            </w:r>
            <w:r w:rsidRPr="007E5D39">
              <w:rPr>
                <w:rFonts w:ascii="Arial" w:hAnsi="Arial" w:cs="Arial"/>
                <w:b/>
                <w:u w:val="thick" w:color="000000"/>
              </w:rPr>
              <w:t>om</w:t>
            </w:r>
            <w:r w:rsidRPr="007E5D39">
              <w:rPr>
                <w:rFonts w:ascii="Arial" w:hAnsi="Arial" w:cs="Arial"/>
                <w:b/>
                <w:spacing w:val="-2"/>
                <w:u w:val="thick" w:color="000000"/>
              </w:rPr>
              <w:t>pu</w:t>
            </w:r>
            <w:r w:rsidRPr="007E5D39">
              <w:rPr>
                <w:rFonts w:ascii="Arial" w:hAnsi="Arial" w:cs="Arial"/>
                <w:b/>
                <w:spacing w:val="1"/>
                <w:u w:val="thick" w:color="000000"/>
              </w:rPr>
              <w:t>l</w:t>
            </w:r>
            <w:r w:rsidRPr="007E5D39">
              <w:rPr>
                <w:rFonts w:ascii="Arial" w:hAnsi="Arial" w:cs="Arial"/>
                <w:b/>
                <w:spacing w:val="-2"/>
                <w:u w:val="thick" w:color="000000"/>
              </w:rPr>
              <w:t>s</w:t>
            </w:r>
            <w:r w:rsidRPr="007E5D39">
              <w:rPr>
                <w:rFonts w:ascii="Arial" w:hAnsi="Arial" w:cs="Arial"/>
                <w:b/>
                <w:u w:val="thick" w:color="000000"/>
              </w:rPr>
              <w:t>o</w:t>
            </w:r>
            <w:r w:rsidRPr="007E5D39">
              <w:rPr>
                <w:rFonts w:ascii="Arial" w:hAnsi="Arial" w:cs="Arial"/>
                <w:b/>
                <w:spacing w:val="1"/>
                <w:u w:val="thick" w:color="000000"/>
              </w:rPr>
              <w:t>r</w:t>
            </w:r>
            <w:r w:rsidRPr="007E5D39">
              <w:rPr>
                <w:rFonts w:ascii="Arial" w:hAnsi="Arial" w:cs="Arial"/>
                <w:b/>
                <w:u w:val="thick" w:color="000000"/>
              </w:rPr>
              <w:t>y</w:t>
            </w:r>
            <w:r w:rsidRPr="007E5D3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V</w:t>
            </w:r>
            <w:r w:rsidRPr="007E5D39">
              <w:rPr>
                <w:rFonts w:ascii="Arial" w:hAnsi="Arial" w:cs="Arial"/>
              </w:rPr>
              <w:t>I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I</w:t>
            </w:r>
            <w:r w:rsidRPr="007E5D39">
              <w:rPr>
                <w:rFonts w:ascii="Arial" w:hAnsi="Arial" w:cs="Arial"/>
                <w:spacing w:val="-1"/>
              </w:rPr>
              <w:t>O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  <w:w w:val="101"/>
              </w:rPr>
              <w:t>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hAnsi="Arial" w:cs="Arial"/>
              </w:rPr>
              <w:t>s</w:t>
            </w:r>
          </w:p>
        </w:tc>
        <w:tc>
          <w:tcPr>
            <w:tcW w:w="9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5DB38D" w14:textId="77777777" w:rsidR="009A457F" w:rsidRPr="007E5D39" w:rsidRDefault="0006055C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b/>
                <w:spacing w:val="-2"/>
              </w:rPr>
              <w:t>R</w:t>
            </w:r>
            <w:r w:rsidRPr="007E5D39">
              <w:rPr>
                <w:rFonts w:ascii="Arial" w:hAnsi="Arial" w:cs="Arial"/>
                <w:b/>
                <w:spacing w:val="1"/>
              </w:rPr>
              <w:t>e</w:t>
            </w:r>
            <w:r w:rsidRPr="007E5D39">
              <w:rPr>
                <w:rFonts w:ascii="Arial" w:hAnsi="Arial" w:cs="Arial"/>
                <w:b/>
              </w:rPr>
              <w:t>v</w:t>
            </w:r>
            <w:r w:rsidRPr="007E5D39">
              <w:rPr>
                <w:rFonts w:ascii="Arial" w:hAnsi="Arial" w:cs="Arial"/>
                <w:b/>
                <w:spacing w:val="-3"/>
              </w:rPr>
              <w:t>i</w:t>
            </w:r>
            <w:r w:rsidRPr="007E5D39">
              <w:rPr>
                <w:rFonts w:ascii="Arial" w:hAnsi="Arial" w:cs="Arial"/>
                <w:b/>
                <w:spacing w:val="1"/>
              </w:rPr>
              <w:t>e</w:t>
            </w:r>
            <w:r w:rsidRPr="007E5D39">
              <w:rPr>
                <w:rFonts w:ascii="Arial" w:hAnsi="Arial" w:cs="Arial"/>
                <w:b/>
                <w:spacing w:val="-2"/>
              </w:rPr>
              <w:t>w</w:t>
            </w:r>
            <w:r w:rsidRPr="007E5D39">
              <w:rPr>
                <w:rFonts w:ascii="Arial" w:hAnsi="Arial" w:cs="Arial"/>
                <w:b/>
                <w:spacing w:val="1"/>
              </w:rPr>
              <w:t>e</w:t>
            </w:r>
            <w:r w:rsidRPr="007E5D39">
              <w:rPr>
                <w:rFonts w:ascii="Arial" w:hAnsi="Arial" w:cs="Arial"/>
                <w:b/>
                <w:spacing w:val="-3"/>
              </w:rPr>
              <w:t>r</w:t>
            </w:r>
            <w:r w:rsidRPr="007E5D39">
              <w:rPr>
                <w:rFonts w:ascii="Arial" w:hAnsi="Arial" w:cs="Arial"/>
                <w:b/>
              </w:rPr>
              <w:t>’s</w:t>
            </w:r>
            <w:r w:rsidRPr="007E5D39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3"/>
                <w:w w:val="101"/>
              </w:rPr>
              <w:t>c</w:t>
            </w:r>
            <w:r w:rsidRPr="007E5D39">
              <w:rPr>
                <w:rFonts w:ascii="Arial" w:hAnsi="Arial" w:cs="Arial"/>
                <w:b/>
              </w:rPr>
              <w:t>om</w:t>
            </w:r>
            <w:r w:rsidRPr="007E5D39">
              <w:rPr>
                <w:rFonts w:ascii="Arial" w:hAnsi="Arial" w:cs="Arial"/>
                <w:b/>
                <w:spacing w:val="-5"/>
              </w:rPr>
              <w:t>m</w:t>
            </w:r>
            <w:r w:rsidRPr="007E5D39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BDE1FE" w14:textId="77777777" w:rsidR="009A457F" w:rsidRPr="007E5D39" w:rsidRDefault="0006055C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b/>
                <w:spacing w:val="-2"/>
              </w:rPr>
              <w:t>Au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-2"/>
              </w:rPr>
              <w:t>h</w:t>
            </w:r>
            <w:r w:rsidRPr="007E5D39">
              <w:rPr>
                <w:rFonts w:ascii="Arial" w:hAnsi="Arial" w:cs="Arial"/>
                <w:b/>
              </w:rPr>
              <w:t>o</w:t>
            </w:r>
            <w:r w:rsidRPr="007E5D39">
              <w:rPr>
                <w:rFonts w:ascii="Arial" w:hAnsi="Arial" w:cs="Arial"/>
                <w:b/>
                <w:spacing w:val="1"/>
              </w:rPr>
              <w:t>r</w:t>
            </w:r>
            <w:r w:rsidRPr="007E5D39">
              <w:rPr>
                <w:rFonts w:ascii="Arial" w:hAnsi="Arial" w:cs="Arial"/>
                <w:b/>
              </w:rPr>
              <w:t>’s</w:t>
            </w:r>
            <w:r w:rsidRPr="007E5D3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3"/>
              </w:rPr>
              <w:t>F</w:t>
            </w:r>
            <w:r w:rsidRPr="007E5D39">
              <w:rPr>
                <w:rFonts w:ascii="Arial" w:hAnsi="Arial" w:cs="Arial"/>
                <w:b/>
                <w:spacing w:val="1"/>
              </w:rPr>
              <w:t>ee</w:t>
            </w:r>
            <w:r w:rsidRPr="007E5D39">
              <w:rPr>
                <w:rFonts w:ascii="Arial" w:hAnsi="Arial" w:cs="Arial"/>
                <w:b/>
                <w:spacing w:val="-2"/>
              </w:rPr>
              <w:t>db</w:t>
            </w:r>
            <w:r w:rsidRPr="007E5D39">
              <w:rPr>
                <w:rFonts w:ascii="Arial" w:hAnsi="Arial" w:cs="Arial"/>
                <w:b/>
                <w:spacing w:val="-5"/>
              </w:rPr>
              <w:t>a</w:t>
            </w:r>
            <w:r w:rsidRPr="007E5D39">
              <w:rPr>
                <w:rFonts w:ascii="Arial" w:hAnsi="Arial" w:cs="Arial"/>
                <w:b/>
                <w:spacing w:val="1"/>
              </w:rPr>
              <w:t>c</w:t>
            </w:r>
            <w:r w:rsidRPr="007E5D39">
              <w:rPr>
                <w:rFonts w:ascii="Arial" w:hAnsi="Arial" w:cs="Arial"/>
                <w:b/>
              </w:rPr>
              <w:t>k</w:t>
            </w:r>
            <w:r w:rsidRPr="007E5D39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i/>
                <w:spacing w:val="-5"/>
              </w:rPr>
              <w:t>(</w:t>
            </w:r>
            <w:r w:rsidRPr="007E5D39">
              <w:rPr>
                <w:rFonts w:ascii="Arial" w:hAnsi="Arial" w:cs="Arial"/>
                <w:i/>
                <w:spacing w:val="1"/>
              </w:rPr>
              <w:t>P</w:t>
            </w:r>
            <w:r w:rsidRPr="007E5D39">
              <w:rPr>
                <w:rFonts w:ascii="Arial" w:hAnsi="Arial" w:cs="Arial"/>
                <w:i/>
                <w:spacing w:val="-3"/>
              </w:rPr>
              <w:t>l</w:t>
            </w:r>
            <w:r w:rsidRPr="007E5D39">
              <w:rPr>
                <w:rFonts w:ascii="Arial" w:hAnsi="Arial" w:cs="Arial"/>
                <w:i/>
                <w:spacing w:val="1"/>
              </w:rPr>
              <w:t>e</w:t>
            </w:r>
            <w:r w:rsidRPr="007E5D39">
              <w:rPr>
                <w:rFonts w:ascii="Arial" w:hAnsi="Arial" w:cs="Arial"/>
                <w:i/>
              </w:rPr>
              <w:t>a</w:t>
            </w:r>
            <w:r w:rsidRPr="007E5D39">
              <w:rPr>
                <w:rFonts w:ascii="Arial" w:hAnsi="Arial" w:cs="Arial"/>
                <w:i/>
                <w:spacing w:val="-2"/>
              </w:rPr>
              <w:t>s</w:t>
            </w:r>
            <w:r w:rsidRPr="007E5D39">
              <w:rPr>
                <w:rFonts w:ascii="Arial" w:hAnsi="Arial" w:cs="Arial"/>
                <w:i/>
              </w:rPr>
              <w:t>e</w:t>
            </w:r>
            <w:r w:rsidRPr="007E5D39">
              <w:rPr>
                <w:rFonts w:ascii="Arial" w:hAnsi="Arial" w:cs="Arial"/>
                <w:i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i/>
                <w:spacing w:val="-3"/>
              </w:rPr>
              <w:t>c</w:t>
            </w:r>
            <w:r w:rsidRPr="007E5D39">
              <w:rPr>
                <w:rFonts w:ascii="Arial" w:hAnsi="Arial" w:cs="Arial"/>
                <w:i/>
              </w:rPr>
              <w:t>o</w:t>
            </w:r>
            <w:r w:rsidRPr="007E5D39">
              <w:rPr>
                <w:rFonts w:ascii="Arial" w:hAnsi="Arial" w:cs="Arial"/>
                <w:i/>
                <w:spacing w:val="-2"/>
              </w:rPr>
              <w:t>rr</w:t>
            </w:r>
            <w:r w:rsidRPr="007E5D39">
              <w:rPr>
                <w:rFonts w:ascii="Arial" w:hAnsi="Arial" w:cs="Arial"/>
                <w:i/>
                <w:spacing w:val="1"/>
              </w:rPr>
              <w:t>e</w:t>
            </w:r>
            <w:r w:rsidRPr="007E5D39">
              <w:rPr>
                <w:rFonts w:ascii="Arial" w:hAnsi="Arial" w:cs="Arial"/>
                <w:i/>
                <w:spacing w:val="-3"/>
              </w:rPr>
              <w:t>c</w:t>
            </w:r>
            <w:r w:rsidRPr="007E5D39">
              <w:rPr>
                <w:rFonts w:ascii="Arial" w:hAnsi="Arial" w:cs="Arial"/>
                <w:i/>
              </w:rPr>
              <w:t>t</w:t>
            </w:r>
            <w:r w:rsidRPr="007E5D39">
              <w:rPr>
                <w:rFonts w:ascii="Arial" w:hAnsi="Arial" w:cs="Arial"/>
                <w:i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i/>
                <w:spacing w:val="1"/>
              </w:rPr>
              <w:t>t</w:t>
            </w:r>
            <w:r w:rsidRPr="007E5D39">
              <w:rPr>
                <w:rFonts w:ascii="Arial" w:hAnsi="Arial" w:cs="Arial"/>
                <w:i/>
              </w:rPr>
              <w:t>he</w:t>
            </w:r>
            <w:r w:rsidRPr="007E5D39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i/>
                <w:spacing w:val="-2"/>
              </w:rPr>
              <w:t>m</w:t>
            </w:r>
            <w:r w:rsidRPr="007E5D39">
              <w:rPr>
                <w:rFonts w:ascii="Arial" w:hAnsi="Arial" w:cs="Arial"/>
                <w:i/>
              </w:rPr>
              <w:t>anu</w:t>
            </w:r>
            <w:r w:rsidRPr="007E5D39">
              <w:rPr>
                <w:rFonts w:ascii="Arial" w:hAnsi="Arial" w:cs="Arial"/>
                <w:i/>
                <w:spacing w:val="-6"/>
              </w:rPr>
              <w:t>s</w:t>
            </w:r>
            <w:r w:rsidRPr="007E5D39">
              <w:rPr>
                <w:rFonts w:ascii="Arial" w:hAnsi="Arial" w:cs="Arial"/>
                <w:i/>
                <w:spacing w:val="1"/>
              </w:rPr>
              <w:t>c</w:t>
            </w:r>
            <w:r w:rsidRPr="007E5D39">
              <w:rPr>
                <w:rFonts w:ascii="Arial" w:hAnsi="Arial" w:cs="Arial"/>
                <w:i/>
                <w:spacing w:val="-2"/>
              </w:rPr>
              <w:t>r</w:t>
            </w:r>
            <w:r w:rsidRPr="007E5D39">
              <w:rPr>
                <w:rFonts w:ascii="Arial" w:hAnsi="Arial" w:cs="Arial"/>
                <w:i/>
                <w:spacing w:val="1"/>
              </w:rPr>
              <w:t>i</w:t>
            </w:r>
            <w:r w:rsidRPr="007E5D39">
              <w:rPr>
                <w:rFonts w:ascii="Arial" w:hAnsi="Arial" w:cs="Arial"/>
                <w:i/>
              </w:rPr>
              <w:t>pt and</w:t>
            </w:r>
            <w:r w:rsidRPr="007E5D39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i/>
                <w:spacing w:val="-5"/>
              </w:rPr>
              <w:t>h</w:t>
            </w:r>
            <w:r w:rsidRPr="007E5D39">
              <w:rPr>
                <w:rFonts w:ascii="Arial" w:hAnsi="Arial" w:cs="Arial"/>
                <w:i/>
                <w:spacing w:val="1"/>
              </w:rPr>
              <w:t>i</w:t>
            </w:r>
            <w:r w:rsidRPr="007E5D39">
              <w:rPr>
                <w:rFonts w:ascii="Arial" w:hAnsi="Arial" w:cs="Arial"/>
                <w:i/>
                <w:spacing w:val="-5"/>
              </w:rPr>
              <w:t>g</w:t>
            </w:r>
            <w:r w:rsidRPr="007E5D39">
              <w:rPr>
                <w:rFonts w:ascii="Arial" w:hAnsi="Arial" w:cs="Arial"/>
                <w:i/>
              </w:rPr>
              <w:t>h</w:t>
            </w:r>
            <w:r w:rsidRPr="007E5D39">
              <w:rPr>
                <w:rFonts w:ascii="Arial" w:hAnsi="Arial" w:cs="Arial"/>
                <w:i/>
                <w:spacing w:val="1"/>
              </w:rPr>
              <w:t>li</w:t>
            </w:r>
            <w:r w:rsidRPr="007E5D39">
              <w:rPr>
                <w:rFonts w:ascii="Arial" w:hAnsi="Arial" w:cs="Arial"/>
                <w:i/>
              </w:rPr>
              <w:t>g</w:t>
            </w:r>
            <w:r w:rsidRPr="007E5D39">
              <w:rPr>
                <w:rFonts w:ascii="Arial" w:hAnsi="Arial" w:cs="Arial"/>
                <w:i/>
                <w:spacing w:val="-5"/>
              </w:rPr>
              <w:t>h</w:t>
            </w:r>
            <w:r w:rsidRPr="007E5D39">
              <w:rPr>
                <w:rFonts w:ascii="Arial" w:hAnsi="Arial" w:cs="Arial"/>
                <w:i/>
              </w:rPr>
              <w:t>t</w:t>
            </w:r>
            <w:r w:rsidRPr="007E5D39">
              <w:rPr>
                <w:rFonts w:ascii="Arial" w:hAnsi="Arial" w:cs="Arial"/>
                <w:i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  <w:i/>
              </w:rPr>
              <w:t>h</w:t>
            </w:r>
            <w:r w:rsidRPr="007E5D39">
              <w:rPr>
                <w:rFonts w:ascii="Arial" w:hAnsi="Arial" w:cs="Arial"/>
                <w:i/>
                <w:spacing w:val="-5"/>
              </w:rPr>
              <w:t>a</w:t>
            </w:r>
            <w:r w:rsidRPr="007E5D39">
              <w:rPr>
                <w:rFonts w:ascii="Arial" w:hAnsi="Arial" w:cs="Arial"/>
                <w:i/>
              </w:rPr>
              <w:t>t</w:t>
            </w:r>
            <w:r w:rsidRPr="007E5D39">
              <w:rPr>
                <w:rFonts w:ascii="Arial" w:hAnsi="Arial" w:cs="Arial"/>
                <w:i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i/>
              </w:rPr>
              <w:t>pa</w:t>
            </w:r>
            <w:r w:rsidRPr="007E5D39">
              <w:rPr>
                <w:rFonts w:ascii="Arial" w:hAnsi="Arial" w:cs="Arial"/>
                <w:i/>
                <w:spacing w:val="-6"/>
              </w:rPr>
              <w:t>r</w:t>
            </w:r>
            <w:r w:rsidRPr="007E5D39">
              <w:rPr>
                <w:rFonts w:ascii="Arial" w:hAnsi="Arial" w:cs="Arial"/>
                <w:i/>
                <w:w w:val="101"/>
              </w:rPr>
              <w:t>t</w:t>
            </w:r>
          </w:p>
          <w:p w14:paraId="7E93A8D5" w14:textId="77777777" w:rsidR="009A457F" w:rsidRPr="007E5D39" w:rsidRDefault="0006055C">
            <w:pPr>
              <w:ind w:left="100" w:right="145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i/>
                <w:spacing w:val="1"/>
              </w:rPr>
              <w:t>i</w:t>
            </w:r>
            <w:r w:rsidRPr="007E5D39">
              <w:rPr>
                <w:rFonts w:ascii="Arial" w:hAnsi="Arial" w:cs="Arial"/>
                <w:i/>
              </w:rPr>
              <w:t>n</w:t>
            </w:r>
            <w:r w:rsidRPr="007E5D39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i/>
                <w:spacing w:val="1"/>
              </w:rPr>
              <w:t>t</w:t>
            </w:r>
            <w:r w:rsidRPr="007E5D39">
              <w:rPr>
                <w:rFonts w:ascii="Arial" w:hAnsi="Arial" w:cs="Arial"/>
                <w:i/>
              </w:rPr>
              <w:t>he</w:t>
            </w:r>
            <w:r w:rsidRPr="007E5D39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i/>
                <w:spacing w:val="-2"/>
              </w:rPr>
              <w:t>m</w:t>
            </w:r>
            <w:r w:rsidRPr="007E5D39">
              <w:rPr>
                <w:rFonts w:ascii="Arial" w:hAnsi="Arial" w:cs="Arial"/>
                <w:i/>
              </w:rPr>
              <w:t>anu</w:t>
            </w:r>
            <w:r w:rsidRPr="007E5D39">
              <w:rPr>
                <w:rFonts w:ascii="Arial" w:hAnsi="Arial" w:cs="Arial"/>
                <w:i/>
                <w:spacing w:val="-6"/>
              </w:rPr>
              <w:t>s</w:t>
            </w:r>
            <w:r w:rsidRPr="007E5D39">
              <w:rPr>
                <w:rFonts w:ascii="Arial" w:hAnsi="Arial" w:cs="Arial"/>
                <w:i/>
                <w:spacing w:val="1"/>
              </w:rPr>
              <w:t>c</w:t>
            </w:r>
            <w:r w:rsidRPr="007E5D39">
              <w:rPr>
                <w:rFonts w:ascii="Arial" w:hAnsi="Arial" w:cs="Arial"/>
                <w:i/>
                <w:spacing w:val="-2"/>
              </w:rPr>
              <w:t>r</w:t>
            </w:r>
            <w:r w:rsidRPr="007E5D39">
              <w:rPr>
                <w:rFonts w:ascii="Arial" w:hAnsi="Arial" w:cs="Arial"/>
                <w:i/>
                <w:spacing w:val="1"/>
              </w:rPr>
              <w:t>i</w:t>
            </w:r>
            <w:r w:rsidRPr="007E5D39">
              <w:rPr>
                <w:rFonts w:ascii="Arial" w:hAnsi="Arial" w:cs="Arial"/>
                <w:i/>
              </w:rPr>
              <w:t>p</w:t>
            </w:r>
            <w:r w:rsidRPr="007E5D39">
              <w:rPr>
                <w:rFonts w:ascii="Arial" w:hAnsi="Arial" w:cs="Arial"/>
                <w:i/>
                <w:spacing w:val="-3"/>
              </w:rPr>
              <w:t>t</w:t>
            </w:r>
            <w:r w:rsidRPr="007E5D39">
              <w:rPr>
                <w:rFonts w:ascii="Arial" w:hAnsi="Arial" w:cs="Arial"/>
                <w:i/>
              </w:rPr>
              <w:t>.</w:t>
            </w:r>
            <w:r w:rsidRPr="007E5D39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i/>
              </w:rPr>
              <w:t>It</w:t>
            </w:r>
            <w:r w:rsidRPr="007E5D39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i/>
                <w:spacing w:val="1"/>
              </w:rPr>
              <w:t>i</w:t>
            </w:r>
            <w:r w:rsidRPr="007E5D39">
              <w:rPr>
                <w:rFonts w:ascii="Arial" w:hAnsi="Arial" w:cs="Arial"/>
                <w:i/>
              </w:rPr>
              <w:t>s</w:t>
            </w:r>
            <w:r w:rsidRPr="007E5D39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i/>
                <w:spacing w:val="-2"/>
              </w:rPr>
              <w:t>m</w:t>
            </w:r>
            <w:r w:rsidRPr="007E5D39">
              <w:rPr>
                <w:rFonts w:ascii="Arial" w:hAnsi="Arial" w:cs="Arial"/>
                <w:i/>
              </w:rPr>
              <w:t>and</w:t>
            </w:r>
            <w:r w:rsidRPr="007E5D39">
              <w:rPr>
                <w:rFonts w:ascii="Arial" w:hAnsi="Arial" w:cs="Arial"/>
                <w:i/>
                <w:spacing w:val="-5"/>
              </w:rPr>
              <w:t>a</w:t>
            </w:r>
            <w:r w:rsidRPr="007E5D39">
              <w:rPr>
                <w:rFonts w:ascii="Arial" w:hAnsi="Arial" w:cs="Arial"/>
                <w:i/>
                <w:spacing w:val="1"/>
              </w:rPr>
              <w:t>t</w:t>
            </w:r>
            <w:r w:rsidRPr="007E5D39">
              <w:rPr>
                <w:rFonts w:ascii="Arial" w:hAnsi="Arial" w:cs="Arial"/>
                <w:i/>
              </w:rPr>
              <w:t>o</w:t>
            </w:r>
            <w:r w:rsidRPr="007E5D39">
              <w:rPr>
                <w:rFonts w:ascii="Arial" w:hAnsi="Arial" w:cs="Arial"/>
                <w:i/>
                <w:spacing w:val="-2"/>
              </w:rPr>
              <w:t>r</w:t>
            </w:r>
            <w:r w:rsidRPr="007E5D39">
              <w:rPr>
                <w:rFonts w:ascii="Arial" w:hAnsi="Arial" w:cs="Arial"/>
                <w:i/>
              </w:rPr>
              <w:t>y</w:t>
            </w:r>
            <w:r w:rsidRPr="007E5D39">
              <w:rPr>
                <w:rFonts w:ascii="Arial" w:hAnsi="Arial" w:cs="Arial"/>
                <w:i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  <w:i/>
              </w:rPr>
              <w:t>h</w:t>
            </w:r>
            <w:r w:rsidRPr="007E5D39">
              <w:rPr>
                <w:rFonts w:ascii="Arial" w:hAnsi="Arial" w:cs="Arial"/>
                <w:i/>
                <w:spacing w:val="-5"/>
              </w:rPr>
              <w:t>a</w:t>
            </w:r>
            <w:r w:rsidRPr="007E5D39">
              <w:rPr>
                <w:rFonts w:ascii="Arial" w:hAnsi="Arial" w:cs="Arial"/>
                <w:i/>
              </w:rPr>
              <w:t>t au</w:t>
            </w:r>
            <w:r w:rsidRPr="007E5D39">
              <w:rPr>
                <w:rFonts w:ascii="Arial" w:hAnsi="Arial" w:cs="Arial"/>
                <w:i/>
                <w:spacing w:val="1"/>
              </w:rPr>
              <w:t>t</w:t>
            </w:r>
            <w:r w:rsidRPr="007E5D39">
              <w:rPr>
                <w:rFonts w:ascii="Arial" w:hAnsi="Arial" w:cs="Arial"/>
                <w:i/>
              </w:rPr>
              <w:t>ho</w:t>
            </w:r>
            <w:r w:rsidRPr="007E5D39">
              <w:rPr>
                <w:rFonts w:ascii="Arial" w:hAnsi="Arial" w:cs="Arial"/>
                <w:i/>
                <w:spacing w:val="-2"/>
              </w:rPr>
              <w:t>r</w:t>
            </w:r>
            <w:r w:rsidRPr="007E5D39">
              <w:rPr>
                <w:rFonts w:ascii="Arial" w:hAnsi="Arial" w:cs="Arial"/>
                <w:i/>
              </w:rPr>
              <w:t>s</w:t>
            </w:r>
            <w:r w:rsidRPr="007E5D39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i/>
                <w:spacing w:val="-2"/>
              </w:rPr>
              <w:t>s</w:t>
            </w:r>
            <w:r w:rsidRPr="007E5D39">
              <w:rPr>
                <w:rFonts w:ascii="Arial" w:hAnsi="Arial" w:cs="Arial"/>
                <w:i/>
              </w:rPr>
              <w:t>hou</w:t>
            </w:r>
            <w:r w:rsidRPr="007E5D39">
              <w:rPr>
                <w:rFonts w:ascii="Arial" w:hAnsi="Arial" w:cs="Arial"/>
                <w:i/>
                <w:spacing w:val="-3"/>
              </w:rPr>
              <w:t>l</w:t>
            </w:r>
            <w:r w:rsidRPr="007E5D39">
              <w:rPr>
                <w:rFonts w:ascii="Arial" w:hAnsi="Arial" w:cs="Arial"/>
                <w:i/>
              </w:rPr>
              <w:t>d</w:t>
            </w:r>
            <w:r w:rsidRPr="007E5D39">
              <w:rPr>
                <w:rFonts w:ascii="Arial" w:hAnsi="Arial" w:cs="Arial"/>
                <w:i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i/>
              </w:rPr>
              <w:t>w</w:t>
            </w:r>
            <w:r w:rsidRPr="007E5D39">
              <w:rPr>
                <w:rFonts w:ascii="Arial" w:hAnsi="Arial" w:cs="Arial"/>
                <w:i/>
                <w:spacing w:val="-6"/>
              </w:rPr>
              <w:t>r</w:t>
            </w:r>
            <w:r w:rsidRPr="007E5D39">
              <w:rPr>
                <w:rFonts w:ascii="Arial" w:hAnsi="Arial" w:cs="Arial"/>
                <w:i/>
                <w:spacing w:val="1"/>
              </w:rPr>
              <w:t>it</w:t>
            </w:r>
            <w:r w:rsidRPr="007E5D39">
              <w:rPr>
                <w:rFonts w:ascii="Arial" w:hAnsi="Arial" w:cs="Arial"/>
                <w:i/>
              </w:rPr>
              <w:t>e</w:t>
            </w:r>
            <w:r w:rsidRPr="007E5D39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i/>
              </w:rPr>
              <w:t>h</w:t>
            </w:r>
            <w:r w:rsidRPr="007E5D39">
              <w:rPr>
                <w:rFonts w:ascii="Arial" w:hAnsi="Arial" w:cs="Arial"/>
                <w:i/>
                <w:spacing w:val="1"/>
              </w:rPr>
              <w:t>i</w:t>
            </w:r>
            <w:r w:rsidRPr="007E5D39">
              <w:rPr>
                <w:rFonts w:ascii="Arial" w:hAnsi="Arial" w:cs="Arial"/>
                <w:i/>
                <w:spacing w:val="-2"/>
              </w:rPr>
              <w:t>s</w:t>
            </w:r>
            <w:r w:rsidRPr="007E5D39">
              <w:rPr>
                <w:rFonts w:ascii="Arial" w:hAnsi="Arial" w:cs="Arial"/>
                <w:i/>
                <w:spacing w:val="1"/>
              </w:rPr>
              <w:t>/</w:t>
            </w:r>
            <w:r w:rsidRPr="007E5D39">
              <w:rPr>
                <w:rFonts w:ascii="Arial" w:hAnsi="Arial" w:cs="Arial"/>
                <w:i/>
              </w:rPr>
              <w:t>h</w:t>
            </w:r>
            <w:r w:rsidRPr="007E5D39">
              <w:rPr>
                <w:rFonts w:ascii="Arial" w:hAnsi="Arial" w:cs="Arial"/>
                <w:i/>
                <w:spacing w:val="1"/>
              </w:rPr>
              <w:t>e</w:t>
            </w:r>
            <w:r w:rsidRPr="007E5D39">
              <w:rPr>
                <w:rFonts w:ascii="Arial" w:hAnsi="Arial" w:cs="Arial"/>
                <w:i/>
              </w:rPr>
              <w:t>r</w:t>
            </w:r>
            <w:r w:rsidRPr="007E5D39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i/>
                <w:spacing w:val="-3"/>
                <w:w w:val="101"/>
              </w:rPr>
              <w:t>f</w:t>
            </w:r>
            <w:r w:rsidRPr="007E5D39">
              <w:rPr>
                <w:rFonts w:ascii="Arial" w:hAnsi="Arial" w:cs="Arial"/>
                <w:i/>
                <w:spacing w:val="1"/>
                <w:w w:val="101"/>
              </w:rPr>
              <w:t>ee</w:t>
            </w:r>
            <w:r w:rsidRPr="007E5D39">
              <w:rPr>
                <w:rFonts w:ascii="Arial" w:hAnsi="Arial" w:cs="Arial"/>
                <w:i/>
                <w:spacing w:val="-5"/>
              </w:rPr>
              <w:t>d</w:t>
            </w:r>
            <w:r w:rsidRPr="007E5D39">
              <w:rPr>
                <w:rFonts w:ascii="Arial" w:hAnsi="Arial" w:cs="Arial"/>
                <w:i/>
              </w:rPr>
              <w:t>ba</w:t>
            </w:r>
            <w:r w:rsidRPr="007E5D39">
              <w:rPr>
                <w:rFonts w:ascii="Arial" w:hAnsi="Arial" w:cs="Arial"/>
                <w:i/>
                <w:spacing w:val="-3"/>
              </w:rPr>
              <w:t>c</w:t>
            </w:r>
            <w:r w:rsidRPr="007E5D39">
              <w:rPr>
                <w:rFonts w:ascii="Arial" w:hAnsi="Arial" w:cs="Arial"/>
                <w:i/>
                <w:w w:val="101"/>
              </w:rPr>
              <w:t xml:space="preserve">k </w:t>
            </w:r>
            <w:r w:rsidRPr="007E5D39">
              <w:rPr>
                <w:rFonts w:ascii="Arial" w:hAnsi="Arial" w:cs="Arial"/>
                <w:i/>
              </w:rPr>
              <w:t>h</w:t>
            </w:r>
            <w:r w:rsidRPr="007E5D39">
              <w:rPr>
                <w:rFonts w:ascii="Arial" w:hAnsi="Arial" w:cs="Arial"/>
                <w:i/>
                <w:spacing w:val="1"/>
              </w:rPr>
              <w:t>e</w:t>
            </w:r>
            <w:r w:rsidRPr="007E5D39">
              <w:rPr>
                <w:rFonts w:ascii="Arial" w:hAnsi="Arial" w:cs="Arial"/>
                <w:i/>
                <w:spacing w:val="-2"/>
              </w:rPr>
              <w:t>r</w:t>
            </w:r>
            <w:r w:rsidRPr="007E5D39">
              <w:rPr>
                <w:rFonts w:ascii="Arial" w:hAnsi="Arial" w:cs="Arial"/>
                <w:i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  <w:i/>
              </w:rPr>
              <w:t>)</w:t>
            </w:r>
          </w:p>
        </w:tc>
      </w:tr>
      <w:tr w:rsidR="009A457F" w:rsidRPr="007E5D39" w14:paraId="7B71D02B" w14:textId="77777777">
        <w:trPr>
          <w:trHeight w:hRule="exact" w:val="1277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19AF34" w14:textId="77777777" w:rsidR="009A457F" w:rsidRPr="007E5D39" w:rsidRDefault="0006055C">
            <w:pPr>
              <w:spacing w:line="220" w:lineRule="exact"/>
              <w:ind w:left="463" w:right="233"/>
              <w:jc w:val="both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b/>
                <w:spacing w:val="1"/>
              </w:rPr>
              <w:t>Pl</w:t>
            </w:r>
            <w:r w:rsidRPr="007E5D39">
              <w:rPr>
                <w:rFonts w:ascii="Arial" w:hAnsi="Arial" w:cs="Arial"/>
                <w:b/>
                <w:spacing w:val="-3"/>
              </w:rPr>
              <w:t>e</w:t>
            </w:r>
            <w:r w:rsidRPr="007E5D39">
              <w:rPr>
                <w:rFonts w:ascii="Arial" w:hAnsi="Arial" w:cs="Arial"/>
                <w:b/>
              </w:rPr>
              <w:t>a</w:t>
            </w:r>
            <w:r w:rsidRPr="007E5D39">
              <w:rPr>
                <w:rFonts w:ascii="Arial" w:hAnsi="Arial" w:cs="Arial"/>
                <w:b/>
                <w:spacing w:val="-2"/>
              </w:rPr>
              <w:t>s</w:t>
            </w:r>
            <w:r w:rsidRPr="007E5D39">
              <w:rPr>
                <w:rFonts w:ascii="Arial" w:hAnsi="Arial" w:cs="Arial"/>
                <w:b/>
              </w:rPr>
              <w:t>e</w:t>
            </w:r>
            <w:r w:rsidRPr="007E5D3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2"/>
              </w:rPr>
              <w:t>w</w:t>
            </w:r>
            <w:r w:rsidRPr="007E5D39">
              <w:rPr>
                <w:rFonts w:ascii="Arial" w:hAnsi="Arial" w:cs="Arial"/>
                <w:b/>
                <w:spacing w:val="1"/>
              </w:rPr>
              <w:t>r</w:t>
            </w:r>
            <w:r w:rsidRPr="007E5D39">
              <w:rPr>
                <w:rFonts w:ascii="Arial" w:hAnsi="Arial" w:cs="Arial"/>
                <w:b/>
                <w:spacing w:val="-3"/>
              </w:rPr>
              <w:t>i</w:t>
            </w:r>
            <w:r w:rsidRPr="007E5D39">
              <w:rPr>
                <w:rFonts w:ascii="Arial" w:hAnsi="Arial" w:cs="Arial"/>
                <w:b/>
              </w:rPr>
              <w:t>te</w:t>
            </w:r>
            <w:r w:rsidRPr="007E5D3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a</w:t>
            </w:r>
            <w:r w:rsidRPr="007E5D3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5"/>
              </w:rPr>
              <w:t>f</w:t>
            </w:r>
            <w:r w:rsidRPr="007E5D39">
              <w:rPr>
                <w:rFonts w:ascii="Arial" w:hAnsi="Arial" w:cs="Arial"/>
                <w:b/>
                <w:spacing w:val="1"/>
              </w:rPr>
              <w:t>e</w:t>
            </w:r>
            <w:r w:rsidRPr="007E5D39">
              <w:rPr>
                <w:rFonts w:ascii="Arial" w:hAnsi="Arial" w:cs="Arial"/>
                <w:b/>
              </w:rPr>
              <w:t>w</w:t>
            </w:r>
            <w:r w:rsidRPr="007E5D3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6"/>
              </w:rPr>
              <w:t>s</w:t>
            </w:r>
            <w:r w:rsidRPr="007E5D39">
              <w:rPr>
                <w:rFonts w:ascii="Arial" w:hAnsi="Arial" w:cs="Arial"/>
                <w:b/>
                <w:spacing w:val="1"/>
              </w:rPr>
              <w:t>e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2"/>
              </w:rPr>
              <w:t>e</w:t>
            </w:r>
            <w:r w:rsidRPr="007E5D39">
              <w:rPr>
                <w:rFonts w:ascii="Arial" w:hAnsi="Arial" w:cs="Arial"/>
                <w:b/>
                <w:spacing w:val="-6"/>
              </w:rPr>
              <w:t>n</w:t>
            </w:r>
            <w:r w:rsidRPr="007E5D39">
              <w:rPr>
                <w:rFonts w:ascii="Arial" w:hAnsi="Arial" w:cs="Arial"/>
                <w:b/>
                <w:spacing w:val="1"/>
              </w:rPr>
              <w:t>ce</w:t>
            </w:r>
            <w:r w:rsidRPr="007E5D39">
              <w:rPr>
                <w:rFonts w:ascii="Arial" w:hAnsi="Arial" w:cs="Arial"/>
                <w:b/>
              </w:rPr>
              <w:t>s</w:t>
            </w:r>
            <w:r w:rsidRPr="007E5D3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3"/>
              </w:rPr>
              <w:t>r</w:t>
            </w:r>
            <w:r w:rsidRPr="007E5D39">
              <w:rPr>
                <w:rFonts w:ascii="Arial" w:hAnsi="Arial" w:cs="Arial"/>
                <w:b/>
                <w:spacing w:val="1"/>
              </w:rPr>
              <w:t>e</w:t>
            </w:r>
            <w:r w:rsidRPr="007E5D39">
              <w:rPr>
                <w:rFonts w:ascii="Arial" w:hAnsi="Arial" w:cs="Arial"/>
                <w:b/>
              </w:rPr>
              <w:t>ga</w:t>
            </w:r>
            <w:r w:rsidRPr="007E5D39">
              <w:rPr>
                <w:rFonts w:ascii="Arial" w:hAnsi="Arial" w:cs="Arial"/>
                <w:b/>
                <w:spacing w:val="1"/>
              </w:rPr>
              <w:t>r</w:t>
            </w:r>
            <w:r w:rsidRPr="007E5D39">
              <w:rPr>
                <w:rFonts w:ascii="Arial" w:hAnsi="Arial" w:cs="Arial"/>
                <w:b/>
                <w:spacing w:val="-6"/>
              </w:rPr>
              <w:t>d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</w:rPr>
              <w:t>g</w:t>
            </w:r>
            <w:r w:rsidRPr="007E5D39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-6"/>
              </w:rPr>
              <w:t>h</w:t>
            </w:r>
            <w:r w:rsidRPr="007E5D39">
              <w:rPr>
                <w:rFonts w:ascii="Arial" w:hAnsi="Arial" w:cs="Arial"/>
                <w:b/>
              </w:rPr>
              <w:t xml:space="preserve">e </w:t>
            </w:r>
            <w:r w:rsidRPr="007E5D39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  <w:b/>
              </w:rPr>
              <w:t>m</w:t>
            </w:r>
            <w:r w:rsidRPr="007E5D39">
              <w:rPr>
                <w:rFonts w:ascii="Arial" w:hAnsi="Arial" w:cs="Arial"/>
                <w:b/>
                <w:spacing w:val="-2"/>
              </w:rPr>
              <w:t>p</w:t>
            </w:r>
            <w:r w:rsidRPr="007E5D39">
              <w:rPr>
                <w:rFonts w:ascii="Arial" w:hAnsi="Arial" w:cs="Arial"/>
                <w:b/>
              </w:rPr>
              <w:t>o</w:t>
            </w:r>
            <w:r w:rsidRPr="007E5D39">
              <w:rPr>
                <w:rFonts w:ascii="Arial" w:hAnsi="Arial" w:cs="Arial"/>
                <w:b/>
                <w:spacing w:val="-3"/>
              </w:rPr>
              <w:t>r</w:t>
            </w:r>
            <w:r w:rsidRPr="007E5D39">
              <w:rPr>
                <w:rFonts w:ascii="Arial" w:hAnsi="Arial" w:cs="Arial"/>
                <w:b/>
              </w:rPr>
              <w:t>ta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  <w:spacing w:val="-3"/>
                <w:w w:val="101"/>
              </w:rPr>
              <w:t>c</w:t>
            </w:r>
            <w:r w:rsidRPr="007E5D39">
              <w:rPr>
                <w:rFonts w:ascii="Arial" w:hAnsi="Arial" w:cs="Arial"/>
                <w:b/>
                <w:w w:val="101"/>
              </w:rPr>
              <w:t>e</w:t>
            </w:r>
          </w:p>
          <w:p w14:paraId="0E633BB5" w14:textId="77777777" w:rsidR="009A457F" w:rsidRPr="007E5D39" w:rsidRDefault="0006055C">
            <w:pPr>
              <w:ind w:left="463" w:right="67"/>
              <w:jc w:val="both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b/>
              </w:rPr>
              <w:t>of</w:t>
            </w:r>
            <w:r w:rsidRPr="007E5D3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-2"/>
              </w:rPr>
              <w:t>h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</w:rPr>
              <w:t>s</w:t>
            </w:r>
            <w:r w:rsidRPr="007E5D3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ma</w:t>
            </w:r>
            <w:r w:rsidRPr="007E5D39">
              <w:rPr>
                <w:rFonts w:ascii="Arial" w:hAnsi="Arial" w:cs="Arial"/>
                <w:b/>
                <w:spacing w:val="-2"/>
              </w:rPr>
              <w:t>nus</w:t>
            </w:r>
            <w:r w:rsidRPr="007E5D39">
              <w:rPr>
                <w:rFonts w:ascii="Arial" w:hAnsi="Arial" w:cs="Arial"/>
                <w:b/>
                <w:spacing w:val="-3"/>
              </w:rPr>
              <w:t>c</w:t>
            </w:r>
            <w:r w:rsidRPr="007E5D39">
              <w:rPr>
                <w:rFonts w:ascii="Arial" w:hAnsi="Arial" w:cs="Arial"/>
                <w:b/>
                <w:spacing w:val="1"/>
              </w:rPr>
              <w:t>ri</w:t>
            </w:r>
            <w:r w:rsidRPr="007E5D39">
              <w:rPr>
                <w:rFonts w:ascii="Arial" w:hAnsi="Arial" w:cs="Arial"/>
                <w:b/>
                <w:spacing w:val="-2"/>
              </w:rPr>
              <w:t>p</w:t>
            </w:r>
            <w:r w:rsidRPr="007E5D39">
              <w:rPr>
                <w:rFonts w:ascii="Arial" w:hAnsi="Arial" w:cs="Arial"/>
                <w:b/>
              </w:rPr>
              <w:t>t for</w:t>
            </w:r>
            <w:r w:rsidRPr="007E5D3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-2"/>
              </w:rPr>
              <w:t>h</w:t>
            </w:r>
            <w:r w:rsidRPr="007E5D39">
              <w:rPr>
                <w:rFonts w:ascii="Arial" w:hAnsi="Arial" w:cs="Arial"/>
                <w:b/>
              </w:rPr>
              <w:t>e</w:t>
            </w:r>
            <w:r w:rsidRPr="007E5D3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2"/>
              </w:rPr>
              <w:t>s</w:t>
            </w:r>
            <w:r w:rsidRPr="007E5D39">
              <w:rPr>
                <w:rFonts w:ascii="Arial" w:hAnsi="Arial" w:cs="Arial"/>
                <w:b/>
                <w:spacing w:val="-3"/>
              </w:rPr>
              <w:t>c</w:t>
            </w:r>
            <w:r w:rsidRPr="007E5D39">
              <w:rPr>
                <w:rFonts w:ascii="Arial" w:hAnsi="Arial" w:cs="Arial"/>
                <w:b/>
                <w:spacing w:val="1"/>
              </w:rPr>
              <w:t>ie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  <w:spacing w:val="-5"/>
              </w:rPr>
              <w:t>t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</w:rPr>
              <w:t>f</w:t>
            </w:r>
            <w:r w:rsidRPr="007E5D39">
              <w:rPr>
                <w:rFonts w:ascii="Arial" w:hAnsi="Arial" w:cs="Arial"/>
                <w:b/>
                <w:spacing w:val="-3"/>
              </w:rPr>
              <w:t>i</w:t>
            </w:r>
            <w:r w:rsidRPr="007E5D39">
              <w:rPr>
                <w:rFonts w:ascii="Arial" w:hAnsi="Arial" w:cs="Arial"/>
                <w:b/>
              </w:rPr>
              <w:t>c</w:t>
            </w:r>
            <w:r w:rsidRPr="007E5D3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1"/>
              </w:rPr>
              <w:t>c</w:t>
            </w:r>
            <w:r w:rsidRPr="007E5D39">
              <w:rPr>
                <w:rFonts w:ascii="Arial" w:hAnsi="Arial" w:cs="Arial"/>
                <w:b/>
              </w:rPr>
              <w:t>o</w:t>
            </w:r>
            <w:r w:rsidRPr="007E5D39">
              <w:rPr>
                <w:rFonts w:ascii="Arial" w:hAnsi="Arial" w:cs="Arial"/>
                <w:b/>
                <w:spacing w:val="-5"/>
              </w:rPr>
              <w:t>m</w:t>
            </w:r>
            <w:r w:rsidRPr="007E5D39">
              <w:rPr>
                <w:rFonts w:ascii="Arial" w:hAnsi="Arial" w:cs="Arial"/>
                <w:b/>
              </w:rPr>
              <w:t>m</w:t>
            </w:r>
            <w:r w:rsidRPr="007E5D39">
              <w:rPr>
                <w:rFonts w:ascii="Arial" w:hAnsi="Arial" w:cs="Arial"/>
                <w:b/>
                <w:spacing w:val="-2"/>
              </w:rPr>
              <w:t>un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</w:rPr>
              <w:t>ty.</w:t>
            </w:r>
            <w:r w:rsidRPr="007E5D3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W</w:t>
            </w:r>
            <w:r w:rsidRPr="007E5D39">
              <w:rPr>
                <w:rFonts w:ascii="Arial" w:hAnsi="Arial" w:cs="Arial"/>
                <w:b/>
                <w:spacing w:val="-2"/>
              </w:rPr>
              <w:t>h</w:t>
            </w:r>
            <w:r w:rsidRPr="007E5D39">
              <w:rPr>
                <w:rFonts w:ascii="Arial" w:hAnsi="Arial" w:cs="Arial"/>
                <w:b/>
              </w:rPr>
              <w:t>y</w:t>
            </w:r>
            <w:r w:rsidRPr="007E5D39">
              <w:rPr>
                <w:rFonts w:ascii="Arial" w:hAnsi="Arial" w:cs="Arial"/>
                <w:b/>
                <w:spacing w:val="-2"/>
              </w:rPr>
              <w:t xml:space="preserve"> d</w:t>
            </w:r>
            <w:r w:rsidRPr="007E5D39">
              <w:rPr>
                <w:rFonts w:ascii="Arial" w:hAnsi="Arial" w:cs="Arial"/>
                <w:b/>
              </w:rPr>
              <w:t>o you</w:t>
            </w:r>
            <w:r w:rsidRPr="007E5D3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3"/>
              </w:rPr>
              <w:t>l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  <w:spacing w:val="-2"/>
              </w:rPr>
              <w:t>k</w:t>
            </w:r>
            <w:r w:rsidRPr="007E5D39">
              <w:rPr>
                <w:rFonts w:ascii="Arial" w:hAnsi="Arial" w:cs="Arial"/>
                <w:b/>
              </w:rPr>
              <w:t>e</w:t>
            </w:r>
            <w:r w:rsidRPr="007E5D3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 xml:space="preserve">(or </w:t>
            </w:r>
            <w:r w:rsidRPr="007E5D39">
              <w:rPr>
                <w:rFonts w:ascii="Arial" w:hAnsi="Arial" w:cs="Arial"/>
                <w:b/>
                <w:spacing w:val="-2"/>
              </w:rPr>
              <w:t>d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  <w:spacing w:val="-2"/>
              </w:rPr>
              <w:t>s</w:t>
            </w:r>
            <w:r w:rsidRPr="007E5D39">
              <w:rPr>
                <w:rFonts w:ascii="Arial" w:hAnsi="Arial" w:cs="Arial"/>
                <w:b/>
                <w:spacing w:val="-3"/>
              </w:rPr>
              <w:t>l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  <w:spacing w:val="-2"/>
              </w:rPr>
              <w:t>k</w:t>
            </w:r>
            <w:r w:rsidRPr="007E5D39">
              <w:rPr>
                <w:rFonts w:ascii="Arial" w:hAnsi="Arial" w:cs="Arial"/>
                <w:b/>
                <w:spacing w:val="1"/>
              </w:rPr>
              <w:t>e</w:t>
            </w:r>
            <w:r w:rsidRPr="007E5D39">
              <w:rPr>
                <w:rFonts w:ascii="Arial" w:hAnsi="Arial" w:cs="Arial"/>
                <w:b/>
              </w:rPr>
              <w:t>)</w:t>
            </w:r>
            <w:r w:rsidRPr="007E5D3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-2"/>
              </w:rPr>
              <w:t>h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</w:rPr>
              <w:t>s</w:t>
            </w:r>
            <w:r w:rsidRPr="007E5D3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ma</w:t>
            </w:r>
            <w:r w:rsidRPr="007E5D39">
              <w:rPr>
                <w:rFonts w:ascii="Arial" w:hAnsi="Arial" w:cs="Arial"/>
                <w:b/>
                <w:spacing w:val="-2"/>
              </w:rPr>
              <w:t>nus</w:t>
            </w:r>
            <w:r w:rsidRPr="007E5D39">
              <w:rPr>
                <w:rFonts w:ascii="Arial" w:hAnsi="Arial" w:cs="Arial"/>
                <w:b/>
                <w:spacing w:val="-3"/>
              </w:rPr>
              <w:t>c</w:t>
            </w:r>
            <w:r w:rsidRPr="007E5D39">
              <w:rPr>
                <w:rFonts w:ascii="Arial" w:hAnsi="Arial" w:cs="Arial"/>
                <w:b/>
                <w:spacing w:val="1"/>
              </w:rPr>
              <w:t>ri</w:t>
            </w:r>
            <w:r w:rsidRPr="007E5D39">
              <w:rPr>
                <w:rFonts w:ascii="Arial" w:hAnsi="Arial" w:cs="Arial"/>
                <w:b/>
                <w:spacing w:val="-2"/>
              </w:rPr>
              <w:t>p</w:t>
            </w:r>
            <w:r w:rsidRPr="007E5D39">
              <w:rPr>
                <w:rFonts w:ascii="Arial" w:hAnsi="Arial" w:cs="Arial"/>
                <w:b/>
              </w:rPr>
              <w:t>t?</w:t>
            </w:r>
            <w:r w:rsidRPr="007E5D3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A</w:t>
            </w:r>
            <w:r w:rsidRPr="007E5D3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5"/>
              </w:rPr>
              <w:t>m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</w:rPr>
              <w:t>m</w:t>
            </w:r>
            <w:r w:rsidRPr="007E5D39">
              <w:rPr>
                <w:rFonts w:ascii="Arial" w:hAnsi="Arial" w:cs="Arial"/>
                <w:b/>
                <w:spacing w:val="-6"/>
              </w:rPr>
              <w:t>u</w:t>
            </w:r>
            <w:r w:rsidRPr="007E5D39">
              <w:rPr>
                <w:rFonts w:ascii="Arial" w:hAnsi="Arial" w:cs="Arial"/>
                <w:b/>
              </w:rPr>
              <w:t>m</w:t>
            </w:r>
            <w:r w:rsidRPr="007E5D39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of</w:t>
            </w:r>
            <w:r w:rsidRPr="007E5D3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3</w:t>
            </w:r>
            <w:r w:rsidRPr="007E5D39">
              <w:rPr>
                <w:rFonts w:ascii="Arial" w:hAnsi="Arial" w:cs="Arial"/>
                <w:b/>
                <w:spacing w:val="-5"/>
              </w:rPr>
              <w:t>-</w:t>
            </w:r>
            <w:r w:rsidRPr="007E5D39">
              <w:rPr>
                <w:rFonts w:ascii="Arial" w:hAnsi="Arial" w:cs="Arial"/>
                <w:b/>
              </w:rPr>
              <w:t xml:space="preserve">4 </w:t>
            </w:r>
            <w:r w:rsidRPr="007E5D39">
              <w:rPr>
                <w:rFonts w:ascii="Arial" w:hAnsi="Arial" w:cs="Arial"/>
                <w:b/>
                <w:spacing w:val="-2"/>
              </w:rPr>
              <w:t>s</w:t>
            </w:r>
            <w:r w:rsidRPr="007E5D39">
              <w:rPr>
                <w:rFonts w:ascii="Arial" w:hAnsi="Arial" w:cs="Arial"/>
                <w:b/>
                <w:spacing w:val="1"/>
              </w:rPr>
              <w:t>e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2"/>
              </w:rPr>
              <w:t>e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  <w:spacing w:val="-3"/>
              </w:rPr>
              <w:t>c</w:t>
            </w:r>
            <w:r w:rsidRPr="007E5D39">
              <w:rPr>
                <w:rFonts w:ascii="Arial" w:hAnsi="Arial" w:cs="Arial"/>
                <w:b/>
                <w:spacing w:val="1"/>
              </w:rPr>
              <w:t>e</w:t>
            </w:r>
            <w:r w:rsidRPr="007E5D39">
              <w:rPr>
                <w:rFonts w:ascii="Arial" w:hAnsi="Arial" w:cs="Arial"/>
                <w:b/>
              </w:rPr>
              <w:t>s</w:t>
            </w:r>
            <w:r w:rsidRPr="007E5D39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m</w:t>
            </w:r>
            <w:r w:rsidRPr="007E5D39">
              <w:rPr>
                <w:rFonts w:ascii="Arial" w:hAnsi="Arial" w:cs="Arial"/>
                <w:b/>
                <w:spacing w:val="-5"/>
              </w:rPr>
              <w:t>a</w:t>
            </w:r>
            <w:r w:rsidRPr="007E5D39">
              <w:rPr>
                <w:rFonts w:ascii="Arial" w:hAnsi="Arial" w:cs="Arial"/>
                <w:b/>
              </w:rPr>
              <w:t>y</w:t>
            </w:r>
            <w:r w:rsidRPr="007E5D3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6"/>
              </w:rPr>
              <w:t>b</w:t>
            </w:r>
            <w:r w:rsidRPr="007E5D39">
              <w:rPr>
                <w:rFonts w:ascii="Arial" w:hAnsi="Arial" w:cs="Arial"/>
                <w:b/>
              </w:rPr>
              <w:t xml:space="preserve">e </w:t>
            </w:r>
            <w:r w:rsidRPr="007E5D39">
              <w:rPr>
                <w:rFonts w:ascii="Arial" w:hAnsi="Arial" w:cs="Arial"/>
                <w:b/>
                <w:spacing w:val="1"/>
              </w:rPr>
              <w:t>re</w:t>
            </w:r>
            <w:r w:rsidRPr="007E5D39">
              <w:rPr>
                <w:rFonts w:ascii="Arial" w:hAnsi="Arial" w:cs="Arial"/>
                <w:b/>
                <w:spacing w:val="-2"/>
              </w:rPr>
              <w:t>qu</w:t>
            </w:r>
            <w:r w:rsidRPr="007E5D39">
              <w:rPr>
                <w:rFonts w:ascii="Arial" w:hAnsi="Arial" w:cs="Arial"/>
                <w:b/>
                <w:spacing w:val="-3"/>
              </w:rPr>
              <w:t>i</w:t>
            </w:r>
            <w:r w:rsidRPr="007E5D39">
              <w:rPr>
                <w:rFonts w:ascii="Arial" w:hAnsi="Arial" w:cs="Arial"/>
                <w:b/>
                <w:spacing w:val="1"/>
              </w:rPr>
              <w:t>re</w:t>
            </w:r>
            <w:r w:rsidRPr="007E5D39">
              <w:rPr>
                <w:rFonts w:ascii="Arial" w:hAnsi="Arial" w:cs="Arial"/>
                <w:b/>
              </w:rPr>
              <w:t>d for t</w:t>
            </w:r>
            <w:r w:rsidRPr="007E5D39">
              <w:rPr>
                <w:rFonts w:ascii="Arial" w:hAnsi="Arial" w:cs="Arial"/>
                <w:b/>
                <w:spacing w:val="-2"/>
              </w:rPr>
              <w:t>h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</w:rPr>
              <w:t>s</w:t>
            </w:r>
            <w:r w:rsidRPr="007E5D3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2"/>
              </w:rPr>
              <w:t>p</w:t>
            </w:r>
            <w:r w:rsidRPr="007E5D39">
              <w:rPr>
                <w:rFonts w:ascii="Arial" w:hAnsi="Arial" w:cs="Arial"/>
                <w:b/>
              </w:rPr>
              <w:t>a</w:t>
            </w:r>
            <w:r w:rsidRPr="007E5D39">
              <w:rPr>
                <w:rFonts w:ascii="Arial" w:hAnsi="Arial" w:cs="Arial"/>
                <w:b/>
                <w:spacing w:val="1"/>
              </w:rPr>
              <w:t>r</w:t>
            </w:r>
            <w:r w:rsidRPr="007E5D39">
              <w:rPr>
                <w:rFonts w:ascii="Arial" w:hAnsi="Arial" w:cs="Arial"/>
                <w:b/>
                <w:spacing w:val="-5"/>
              </w:rPr>
              <w:t>t</w:t>
            </w:r>
            <w:r w:rsidRPr="007E5D3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F642C2" w14:textId="77777777" w:rsidR="009A457F" w:rsidRPr="007E5D39" w:rsidRDefault="0006055C">
            <w:pPr>
              <w:spacing w:before="2" w:line="220" w:lineRule="exact"/>
              <w:ind w:left="105" w:right="162"/>
              <w:jc w:val="both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nu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pt</w:t>
            </w:r>
            <w:r w:rsidRPr="007E5D39">
              <w:rPr>
                <w:rFonts w:ascii="Arial" w:hAnsi="Arial" w:cs="Arial"/>
                <w:spacing w:val="1"/>
              </w:rPr>
              <w:t xml:space="preserve"> 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ia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for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</w:rPr>
              <w:t>un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 xml:space="preserve">t 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</w:rPr>
              <w:t>pub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ea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 xml:space="preserve"> 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gr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ov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  <w:w w:val="101"/>
              </w:rPr>
              <w:t>ti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</w:rPr>
              <w:t>, off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ns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off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7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g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ic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 xml:space="preserve">ng </w:t>
            </w:r>
            <w:r w:rsidRPr="007E5D39">
              <w:rPr>
                <w:rFonts w:ascii="Arial" w:hAnsi="Arial" w:cs="Arial"/>
                <w:spacing w:val="1"/>
                <w:w w:val="101"/>
              </w:rPr>
              <w:t>a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  <w:w w:val="101"/>
              </w:rPr>
              <w:t>ic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  <w:w w:val="101"/>
              </w:rPr>
              <w:t>lt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w w:val="101"/>
              </w:rPr>
              <w:t xml:space="preserve">l </w:t>
            </w:r>
            <w:r w:rsidRPr="007E5D39">
              <w:rPr>
                <w:rFonts w:ascii="Arial" w:hAnsi="Arial" w:cs="Arial"/>
              </w:rPr>
              <w:t>pr</w:t>
            </w:r>
            <w:r w:rsidRPr="007E5D39">
              <w:rPr>
                <w:rFonts w:ascii="Arial" w:hAnsi="Arial" w:cs="Arial"/>
                <w:spacing w:val="2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ce</w:t>
            </w:r>
            <w:r w:rsidRPr="007E5D39">
              <w:rPr>
                <w:rFonts w:ascii="Arial" w:hAnsi="Arial" w:cs="Arial"/>
              </w:rPr>
              <w:t xml:space="preserve">s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</w:rPr>
              <w:t>pro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</w:rPr>
              <w:t>un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al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A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pu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li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lt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gr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ur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r</w:t>
            </w:r>
          </w:p>
          <w:p w14:paraId="756BC232" w14:textId="77777777" w:rsidR="009A457F" w:rsidRPr="007E5D39" w:rsidRDefault="0006055C">
            <w:pPr>
              <w:spacing w:before="1" w:line="220" w:lineRule="exact"/>
              <w:ind w:left="105" w:right="230"/>
              <w:jc w:val="both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off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7"/>
              </w:rPr>
              <w:t xml:space="preserve"> </w:t>
            </w:r>
            <w:r w:rsidRPr="007E5D39">
              <w:rPr>
                <w:rFonts w:ascii="Arial" w:hAnsi="Arial" w:cs="Arial"/>
              </w:rPr>
              <w:t>I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</w:rPr>
              <w:t>pr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ma</w:t>
            </w:r>
            <w:r w:rsidRPr="007E5D39">
              <w:rPr>
                <w:rFonts w:ascii="Arial" w:hAnsi="Arial" w:cs="Arial"/>
              </w:rPr>
              <w:t>nu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'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</w:rPr>
              <w:t>po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fo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nv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li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pu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  <w:spacing w:val="1"/>
                <w:w w:val="101"/>
              </w:rPr>
              <w:t>l</w:t>
            </w:r>
            <w:r w:rsidRPr="007E5D39">
              <w:rPr>
                <w:rFonts w:ascii="Arial" w:hAnsi="Arial" w:cs="Arial"/>
                <w:spacing w:val="-3"/>
                <w:w w:val="101"/>
              </w:rPr>
              <w:t>i</w:t>
            </w:r>
            <w:r w:rsidRPr="007E5D39">
              <w:rPr>
                <w:rFonts w:ascii="Arial" w:hAnsi="Arial" w:cs="Arial"/>
                <w:w w:val="101"/>
              </w:rPr>
              <w:t xml:space="preserve">c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  <w:spacing w:val="1"/>
                <w:w w:val="101"/>
              </w:rPr>
              <w:t>el</w:t>
            </w:r>
            <w:r w:rsidRPr="007E5D39">
              <w:rPr>
                <w:rFonts w:ascii="Arial" w:hAnsi="Arial" w:cs="Arial"/>
                <w:spacing w:val="2"/>
                <w:w w:val="101"/>
              </w:rPr>
              <w:t>l</w:t>
            </w:r>
            <w:r w:rsidRPr="007E5D39">
              <w:rPr>
                <w:rFonts w:ascii="Arial" w:hAnsi="Arial" w:cs="Arial"/>
                <w:spacing w:val="-5"/>
              </w:rPr>
              <w:t>-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</w:rPr>
              <w:t>ng.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06016F" w14:textId="2E56BD0E" w:rsidR="009A457F" w:rsidRPr="007E5D39" w:rsidRDefault="006631D8">
            <w:pPr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</w:rPr>
              <w:t xml:space="preserve">Noted </w:t>
            </w:r>
          </w:p>
        </w:tc>
      </w:tr>
      <w:tr w:rsidR="009A457F" w:rsidRPr="007E5D39" w14:paraId="1C77DC44" w14:textId="77777777">
        <w:trPr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4C0173" w14:textId="77777777" w:rsidR="009A457F" w:rsidRPr="007E5D39" w:rsidRDefault="0006055C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b/>
                <w:spacing w:val="-2"/>
              </w:rPr>
              <w:t>I</w:t>
            </w:r>
            <w:r w:rsidRPr="007E5D39">
              <w:rPr>
                <w:rFonts w:ascii="Arial" w:hAnsi="Arial" w:cs="Arial"/>
                <w:b/>
              </w:rPr>
              <w:t>s</w:t>
            </w:r>
            <w:r w:rsidRPr="007E5D3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-2"/>
              </w:rPr>
              <w:t>h</w:t>
            </w:r>
            <w:r w:rsidRPr="007E5D39">
              <w:rPr>
                <w:rFonts w:ascii="Arial" w:hAnsi="Arial" w:cs="Arial"/>
                <w:b/>
              </w:rPr>
              <w:t>e</w:t>
            </w:r>
            <w:r w:rsidRPr="007E5D39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5"/>
              </w:rPr>
              <w:t>t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-3"/>
              </w:rPr>
              <w:t>l</w:t>
            </w:r>
            <w:r w:rsidRPr="007E5D39">
              <w:rPr>
                <w:rFonts w:ascii="Arial" w:hAnsi="Arial" w:cs="Arial"/>
                <w:b/>
              </w:rPr>
              <w:t>e of</w:t>
            </w:r>
            <w:r w:rsidRPr="007E5D3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-6"/>
              </w:rPr>
              <w:t>h</w:t>
            </w:r>
            <w:r w:rsidRPr="007E5D39">
              <w:rPr>
                <w:rFonts w:ascii="Arial" w:hAnsi="Arial" w:cs="Arial"/>
                <w:b/>
              </w:rPr>
              <w:t>e a</w:t>
            </w:r>
            <w:r w:rsidRPr="007E5D39">
              <w:rPr>
                <w:rFonts w:ascii="Arial" w:hAnsi="Arial" w:cs="Arial"/>
                <w:b/>
                <w:spacing w:val="1"/>
              </w:rPr>
              <w:t>r</w:t>
            </w:r>
            <w:r w:rsidRPr="007E5D39">
              <w:rPr>
                <w:rFonts w:ascii="Arial" w:hAnsi="Arial" w:cs="Arial"/>
                <w:b/>
                <w:spacing w:val="-5"/>
              </w:rPr>
              <w:t>t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  <w:spacing w:val="-3"/>
              </w:rPr>
              <w:t>c</w:t>
            </w:r>
            <w:r w:rsidRPr="007E5D39">
              <w:rPr>
                <w:rFonts w:ascii="Arial" w:hAnsi="Arial" w:cs="Arial"/>
                <w:b/>
                <w:spacing w:val="1"/>
              </w:rPr>
              <w:t>l</w:t>
            </w:r>
            <w:r w:rsidRPr="007E5D39">
              <w:rPr>
                <w:rFonts w:ascii="Arial" w:hAnsi="Arial" w:cs="Arial"/>
                <w:b/>
              </w:rPr>
              <w:t>e</w:t>
            </w:r>
            <w:r w:rsidRPr="007E5D3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2"/>
              </w:rPr>
              <w:t>su</w:t>
            </w:r>
            <w:r w:rsidRPr="007E5D39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  <w:b/>
              </w:rPr>
              <w:t>ta</w:t>
            </w:r>
            <w:r w:rsidRPr="007E5D39">
              <w:rPr>
                <w:rFonts w:ascii="Arial" w:hAnsi="Arial" w:cs="Arial"/>
                <w:b/>
                <w:spacing w:val="-2"/>
              </w:rPr>
              <w:t>b</w:t>
            </w:r>
            <w:r w:rsidRPr="007E5D39">
              <w:rPr>
                <w:rFonts w:ascii="Arial" w:hAnsi="Arial" w:cs="Arial"/>
                <w:b/>
                <w:spacing w:val="-3"/>
                <w:w w:val="101"/>
              </w:rPr>
              <w:t>l</w:t>
            </w:r>
            <w:r w:rsidRPr="007E5D39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  <w:b/>
              </w:rPr>
              <w:t>?</w:t>
            </w:r>
          </w:p>
          <w:p w14:paraId="76E06E1E" w14:textId="77777777" w:rsidR="009A457F" w:rsidRPr="007E5D39" w:rsidRDefault="0006055C">
            <w:pPr>
              <w:ind w:left="463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b/>
              </w:rPr>
              <w:t>(</w:t>
            </w:r>
            <w:r w:rsidRPr="007E5D39">
              <w:rPr>
                <w:rFonts w:ascii="Arial" w:hAnsi="Arial" w:cs="Arial"/>
                <w:b/>
                <w:spacing w:val="-2"/>
              </w:rPr>
              <w:t>I</w:t>
            </w:r>
            <w:r w:rsidRPr="007E5D39">
              <w:rPr>
                <w:rFonts w:ascii="Arial" w:hAnsi="Arial" w:cs="Arial"/>
                <w:b/>
              </w:rPr>
              <w:t>f</w:t>
            </w:r>
            <w:r w:rsidRPr="007E5D3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</w:rPr>
              <w:t>ot</w:t>
            </w:r>
            <w:r w:rsidRPr="007E5D3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6"/>
              </w:rPr>
              <w:t>p</w:t>
            </w:r>
            <w:r w:rsidRPr="007E5D39">
              <w:rPr>
                <w:rFonts w:ascii="Arial" w:hAnsi="Arial" w:cs="Arial"/>
                <w:b/>
                <w:spacing w:val="1"/>
              </w:rPr>
              <w:t>le</w:t>
            </w:r>
            <w:r w:rsidRPr="007E5D39">
              <w:rPr>
                <w:rFonts w:ascii="Arial" w:hAnsi="Arial" w:cs="Arial"/>
                <w:b/>
              </w:rPr>
              <w:t>a</w:t>
            </w:r>
            <w:r w:rsidRPr="007E5D39">
              <w:rPr>
                <w:rFonts w:ascii="Arial" w:hAnsi="Arial" w:cs="Arial"/>
                <w:b/>
                <w:spacing w:val="-6"/>
              </w:rPr>
              <w:t>s</w:t>
            </w:r>
            <w:r w:rsidRPr="007E5D39">
              <w:rPr>
                <w:rFonts w:ascii="Arial" w:hAnsi="Arial" w:cs="Arial"/>
                <w:b/>
              </w:rPr>
              <w:t>e</w:t>
            </w:r>
            <w:r w:rsidRPr="007E5D39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2"/>
              </w:rPr>
              <w:t>su</w:t>
            </w:r>
            <w:r w:rsidRPr="007E5D39">
              <w:rPr>
                <w:rFonts w:ascii="Arial" w:hAnsi="Arial" w:cs="Arial"/>
                <w:b/>
              </w:rPr>
              <w:t>g</w:t>
            </w:r>
            <w:r w:rsidRPr="007E5D39">
              <w:rPr>
                <w:rFonts w:ascii="Arial" w:hAnsi="Arial" w:cs="Arial"/>
                <w:b/>
                <w:spacing w:val="-5"/>
              </w:rPr>
              <w:t>g</w:t>
            </w:r>
            <w:r w:rsidRPr="007E5D39">
              <w:rPr>
                <w:rFonts w:ascii="Arial" w:hAnsi="Arial" w:cs="Arial"/>
                <w:b/>
                <w:spacing w:val="1"/>
              </w:rPr>
              <w:t>e</w:t>
            </w:r>
            <w:r w:rsidRPr="007E5D39">
              <w:rPr>
                <w:rFonts w:ascii="Arial" w:hAnsi="Arial" w:cs="Arial"/>
                <w:b/>
                <w:spacing w:val="-2"/>
              </w:rPr>
              <w:t>s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an</w:t>
            </w:r>
            <w:r w:rsidRPr="007E5D3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a</w:t>
            </w:r>
            <w:r w:rsidRPr="007E5D39">
              <w:rPr>
                <w:rFonts w:ascii="Arial" w:hAnsi="Arial" w:cs="Arial"/>
                <w:b/>
                <w:spacing w:val="1"/>
              </w:rPr>
              <w:t>l</w:t>
            </w:r>
            <w:r w:rsidRPr="007E5D39">
              <w:rPr>
                <w:rFonts w:ascii="Arial" w:hAnsi="Arial" w:cs="Arial"/>
                <w:b/>
                <w:spacing w:val="-5"/>
              </w:rPr>
              <w:t>t</w:t>
            </w:r>
            <w:r w:rsidRPr="007E5D39">
              <w:rPr>
                <w:rFonts w:ascii="Arial" w:hAnsi="Arial" w:cs="Arial"/>
                <w:b/>
                <w:spacing w:val="1"/>
              </w:rPr>
              <w:t>er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  <w:spacing w:val="-5"/>
              </w:rPr>
              <w:t>a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  <w:spacing w:val="-5"/>
              </w:rPr>
              <w:t>v</w:t>
            </w:r>
            <w:r w:rsidRPr="007E5D39">
              <w:rPr>
                <w:rFonts w:ascii="Arial" w:hAnsi="Arial" w:cs="Arial"/>
                <w:b/>
              </w:rPr>
              <w:t>e</w:t>
            </w:r>
            <w:r w:rsidRPr="007E5D39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5"/>
              </w:rPr>
              <w:t>t</w:t>
            </w:r>
            <w:r w:rsidRPr="007E5D39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-3"/>
              </w:rPr>
              <w:t>l</w:t>
            </w:r>
            <w:r w:rsidRPr="007E5D39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ED70D5" w14:textId="77777777" w:rsidR="009A457F" w:rsidRPr="007E5D39" w:rsidRDefault="0006055C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 xml:space="preserve">he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g</w:t>
            </w:r>
            <w:r w:rsidRPr="007E5D39">
              <w:rPr>
                <w:rFonts w:ascii="Arial" w:hAnsi="Arial" w:cs="Arial"/>
                <w:spacing w:val="1"/>
                <w:w w:val="101"/>
              </w:rPr>
              <w:t>a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ng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0E5FA4" w14:textId="083FEEF5" w:rsidR="009A457F" w:rsidRPr="007E5D39" w:rsidRDefault="00545E6A">
            <w:pPr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</w:rPr>
              <w:t>ok</w:t>
            </w:r>
          </w:p>
        </w:tc>
      </w:tr>
    </w:tbl>
    <w:p w14:paraId="3D49CD55" w14:textId="77777777" w:rsidR="009A457F" w:rsidRPr="007E5D39" w:rsidRDefault="009A457F">
      <w:pPr>
        <w:rPr>
          <w:rFonts w:ascii="Arial" w:hAnsi="Arial" w:cs="Arial"/>
        </w:rPr>
        <w:sectPr w:rsidR="009A457F" w:rsidRPr="007E5D39">
          <w:pgSz w:w="23820" w:h="16840" w:orient="landscape"/>
          <w:pgMar w:top="1540" w:right="1220" w:bottom="280" w:left="1220" w:header="1308" w:footer="676" w:gutter="0"/>
          <w:cols w:space="720"/>
        </w:sectPr>
      </w:pPr>
    </w:p>
    <w:p w14:paraId="53570B4C" w14:textId="77777777" w:rsidR="009A457F" w:rsidRPr="007E5D39" w:rsidRDefault="009A457F">
      <w:pPr>
        <w:spacing w:before="20" w:line="260" w:lineRule="exact"/>
        <w:rPr>
          <w:rFonts w:ascii="Arial" w:hAnsi="Arial" w:cs="Arial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1"/>
        <w:gridCol w:w="6443"/>
      </w:tblGrid>
      <w:tr w:rsidR="009A457F" w:rsidRPr="007E5D39" w14:paraId="4D569532" w14:textId="77777777">
        <w:trPr>
          <w:trHeight w:hRule="exact" w:val="9901"/>
        </w:trPr>
        <w:tc>
          <w:tcPr>
            <w:tcW w:w="53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593F25" w14:textId="77777777" w:rsidR="009A457F" w:rsidRPr="007E5D39" w:rsidRDefault="0006055C">
            <w:pPr>
              <w:ind w:left="465" w:right="191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b/>
                <w:spacing w:val="-2"/>
              </w:rPr>
              <w:t>I</w:t>
            </w:r>
            <w:r w:rsidRPr="007E5D39">
              <w:rPr>
                <w:rFonts w:ascii="Arial" w:hAnsi="Arial" w:cs="Arial"/>
                <w:b/>
              </w:rPr>
              <w:t>s</w:t>
            </w:r>
            <w:r w:rsidRPr="007E5D3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-2"/>
              </w:rPr>
              <w:t>h</w:t>
            </w:r>
            <w:r w:rsidRPr="007E5D39">
              <w:rPr>
                <w:rFonts w:ascii="Arial" w:hAnsi="Arial" w:cs="Arial"/>
                <w:b/>
              </w:rPr>
              <w:t>e</w:t>
            </w:r>
            <w:r w:rsidRPr="007E5D39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a</w:t>
            </w:r>
            <w:r w:rsidRPr="007E5D39">
              <w:rPr>
                <w:rFonts w:ascii="Arial" w:hAnsi="Arial" w:cs="Arial"/>
                <w:b/>
                <w:spacing w:val="-2"/>
              </w:rPr>
              <w:t>bs</w:t>
            </w:r>
            <w:r w:rsidRPr="007E5D39">
              <w:rPr>
                <w:rFonts w:ascii="Arial" w:hAnsi="Arial" w:cs="Arial"/>
                <w:b/>
                <w:spacing w:val="-5"/>
              </w:rPr>
              <w:t>t</w:t>
            </w:r>
            <w:r w:rsidRPr="007E5D39">
              <w:rPr>
                <w:rFonts w:ascii="Arial" w:hAnsi="Arial" w:cs="Arial"/>
                <w:b/>
                <w:spacing w:val="1"/>
              </w:rPr>
              <w:t>r</w:t>
            </w:r>
            <w:r w:rsidRPr="007E5D39">
              <w:rPr>
                <w:rFonts w:ascii="Arial" w:hAnsi="Arial" w:cs="Arial"/>
                <w:b/>
              </w:rPr>
              <w:t>a</w:t>
            </w:r>
            <w:r w:rsidRPr="007E5D39">
              <w:rPr>
                <w:rFonts w:ascii="Arial" w:hAnsi="Arial" w:cs="Arial"/>
                <w:b/>
                <w:spacing w:val="1"/>
              </w:rPr>
              <w:t>c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of</w:t>
            </w:r>
            <w:r w:rsidRPr="007E5D3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-2"/>
              </w:rPr>
              <w:t>h</w:t>
            </w:r>
            <w:r w:rsidRPr="007E5D39">
              <w:rPr>
                <w:rFonts w:ascii="Arial" w:hAnsi="Arial" w:cs="Arial"/>
                <w:b/>
              </w:rPr>
              <w:t>e</w:t>
            </w:r>
            <w:r w:rsidRPr="007E5D3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5"/>
              </w:rPr>
              <w:t>a</w:t>
            </w:r>
            <w:r w:rsidRPr="007E5D39">
              <w:rPr>
                <w:rFonts w:ascii="Arial" w:hAnsi="Arial" w:cs="Arial"/>
                <w:b/>
                <w:spacing w:val="1"/>
              </w:rPr>
              <w:t>r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-3"/>
              </w:rPr>
              <w:t>i</w:t>
            </w:r>
            <w:r w:rsidRPr="007E5D39">
              <w:rPr>
                <w:rFonts w:ascii="Arial" w:hAnsi="Arial" w:cs="Arial"/>
                <w:b/>
                <w:spacing w:val="1"/>
              </w:rPr>
              <w:t>c</w:t>
            </w:r>
            <w:r w:rsidRPr="007E5D39">
              <w:rPr>
                <w:rFonts w:ascii="Arial" w:hAnsi="Arial" w:cs="Arial"/>
                <w:b/>
                <w:spacing w:val="-3"/>
              </w:rPr>
              <w:t>l</w:t>
            </w:r>
            <w:r w:rsidRPr="007E5D39">
              <w:rPr>
                <w:rFonts w:ascii="Arial" w:hAnsi="Arial" w:cs="Arial"/>
                <w:b/>
              </w:rPr>
              <w:t>e</w:t>
            </w:r>
            <w:r w:rsidRPr="007E5D3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1"/>
              </w:rPr>
              <w:t>c</w:t>
            </w:r>
            <w:r w:rsidRPr="007E5D39">
              <w:rPr>
                <w:rFonts w:ascii="Arial" w:hAnsi="Arial" w:cs="Arial"/>
                <w:b/>
              </w:rPr>
              <w:t>om</w:t>
            </w:r>
            <w:r w:rsidRPr="007E5D39">
              <w:rPr>
                <w:rFonts w:ascii="Arial" w:hAnsi="Arial" w:cs="Arial"/>
                <w:b/>
                <w:spacing w:val="-6"/>
              </w:rPr>
              <w:t>p</w:t>
            </w:r>
            <w:r w:rsidRPr="007E5D39">
              <w:rPr>
                <w:rFonts w:ascii="Arial" w:hAnsi="Arial" w:cs="Arial"/>
                <w:b/>
                <w:spacing w:val="1"/>
              </w:rPr>
              <w:t>re</w:t>
            </w:r>
            <w:r w:rsidRPr="007E5D39">
              <w:rPr>
                <w:rFonts w:ascii="Arial" w:hAnsi="Arial" w:cs="Arial"/>
                <w:b/>
                <w:spacing w:val="-2"/>
              </w:rPr>
              <w:t>h</w:t>
            </w:r>
            <w:r w:rsidRPr="007E5D39">
              <w:rPr>
                <w:rFonts w:ascii="Arial" w:hAnsi="Arial" w:cs="Arial"/>
                <w:b/>
                <w:spacing w:val="1"/>
              </w:rPr>
              <w:t>e</w:t>
            </w:r>
            <w:r w:rsidRPr="007E5D39">
              <w:rPr>
                <w:rFonts w:ascii="Arial" w:hAnsi="Arial" w:cs="Arial"/>
                <w:b/>
                <w:spacing w:val="-2"/>
              </w:rPr>
              <w:t>ns</w:t>
            </w:r>
            <w:r w:rsidRPr="007E5D39">
              <w:rPr>
                <w:rFonts w:ascii="Arial" w:hAnsi="Arial" w:cs="Arial"/>
                <w:b/>
                <w:spacing w:val="-3"/>
              </w:rPr>
              <w:t>i</w:t>
            </w:r>
            <w:r w:rsidRPr="007E5D39">
              <w:rPr>
                <w:rFonts w:ascii="Arial" w:hAnsi="Arial" w:cs="Arial"/>
                <w:b/>
              </w:rPr>
              <w:t>v</w:t>
            </w:r>
            <w:r w:rsidRPr="007E5D39">
              <w:rPr>
                <w:rFonts w:ascii="Arial" w:hAnsi="Arial" w:cs="Arial"/>
                <w:b/>
                <w:spacing w:val="1"/>
              </w:rPr>
              <w:t>e</w:t>
            </w:r>
            <w:r w:rsidRPr="007E5D39">
              <w:rPr>
                <w:rFonts w:ascii="Arial" w:hAnsi="Arial" w:cs="Arial"/>
                <w:b/>
              </w:rPr>
              <w:t>?</w:t>
            </w:r>
            <w:r w:rsidRPr="007E5D3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2"/>
              </w:rPr>
              <w:t>D</w:t>
            </w:r>
            <w:r w:rsidRPr="007E5D39">
              <w:rPr>
                <w:rFonts w:ascii="Arial" w:hAnsi="Arial" w:cs="Arial"/>
                <w:b/>
              </w:rPr>
              <w:t>o</w:t>
            </w:r>
            <w:r w:rsidRPr="007E5D3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 xml:space="preserve">you </w:t>
            </w:r>
            <w:r w:rsidRPr="007E5D39">
              <w:rPr>
                <w:rFonts w:ascii="Arial" w:hAnsi="Arial" w:cs="Arial"/>
                <w:b/>
                <w:spacing w:val="-2"/>
              </w:rPr>
              <w:t>su</w:t>
            </w:r>
            <w:r w:rsidRPr="007E5D39">
              <w:rPr>
                <w:rFonts w:ascii="Arial" w:hAnsi="Arial" w:cs="Arial"/>
                <w:b/>
              </w:rPr>
              <w:t>gg</w:t>
            </w:r>
            <w:r w:rsidRPr="007E5D39">
              <w:rPr>
                <w:rFonts w:ascii="Arial" w:hAnsi="Arial" w:cs="Arial"/>
                <w:b/>
                <w:spacing w:val="1"/>
              </w:rPr>
              <w:t>e</w:t>
            </w:r>
            <w:r w:rsidRPr="007E5D39">
              <w:rPr>
                <w:rFonts w:ascii="Arial" w:hAnsi="Arial" w:cs="Arial"/>
                <w:b/>
                <w:spacing w:val="-2"/>
              </w:rPr>
              <w:t>s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-2"/>
              </w:rPr>
              <w:t>h</w:t>
            </w:r>
            <w:r w:rsidRPr="007E5D39">
              <w:rPr>
                <w:rFonts w:ascii="Arial" w:hAnsi="Arial" w:cs="Arial"/>
                <w:b/>
              </w:rPr>
              <w:t>e</w:t>
            </w:r>
            <w:r w:rsidRPr="007E5D3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a</w:t>
            </w:r>
            <w:r w:rsidRPr="007E5D39">
              <w:rPr>
                <w:rFonts w:ascii="Arial" w:hAnsi="Arial" w:cs="Arial"/>
                <w:b/>
                <w:spacing w:val="-2"/>
              </w:rPr>
              <w:t>dd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  <w:spacing w:val="-5"/>
              </w:rPr>
              <w:t>t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</w:rPr>
              <w:t>on</w:t>
            </w:r>
            <w:r w:rsidRPr="007E5D3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 xml:space="preserve">(or </w:t>
            </w:r>
            <w:r w:rsidRPr="007E5D39">
              <w:rPr>
                <w:rFonts w:ascii="Arial" w:hAnsi="Arial" w:cs="Arial"/>
                <w:b/>
                <w:spacing w:val="-2"/>
              </w:rPr>
              <w:t>d</w:t>
            </w:r>
            <w:r w:rsidRPr="007E5D39">
              <w:rPr>
                <w:rFonts w:ascii="Arial" w:hAnsi="Arial" w:cs="Arial"/>
                <w:b/>
                <w:spacing w:val="-3"/>
              </w:rPr>
              <w:t>e</w:t>
            </w:r>
            <w:r w:rsidRPr="007E5D39">
              <w:rPr>
                <w:rFonts w:ascii="Arial" w:hAnsi="Arial" w:cs="Arial"/>
                <w:b/>
                <w:spacing w:val="1"/>
              </w:rPr>
              <w:t>le</w:t>
            </w:r>
            <w:r w:rsidRPr="007E5D39">
              <w:rPr>
                <w:rFonts w:ascii="Arial" w:hAnsi="Arial" w:cs="Arial"/>
                <w:b/>
                <w:spacing w:val="-5"/>
              </w:rPr>
              <w:t>t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</w:rPr>
              <w:t>o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</w:rPr>
              <w:t>)</w:t>
            </w:r>
            <w:r w:rsidRPr="007E5D3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of</w:t>
            </w:r>
            <w:r w:rsidRPr="007E5D3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2"/>
              </w:rPr>
              <w:t>s</w:t>
            </w:r>
            <w:r w:rsidRPr="007E5D39">
              <w:rPr>
                <w:rFonts w:ascii="Arial" w:hAnsi="Arial" w:cs="Arial"/>
                <w:b/>
              </w:rPr>
              <w:t>o</w:t>
            </w:r>
            <w:r w:rsidRPr="007E5D39">
              <w:rPr>
                <w:rFonts w:ascii="Arial" w:hAnsi="Arial" w:cs="Arial"/>
                <w:b/>
                <w:spacing w:val="-5"/>
              </w:rPr>
              <w:t>m</w:t>
            </w:r>
            <w:r w:rsidRPr="007E5D39">
              <w:rPr>
                <w:rFonts w:ascii="Arial" w:hAnsi="Arial" w:cs="Arial"/>
                <w:b/>
              </w:rPr>
              <w:t>e</w:t>
            </w:r>
            <w:r w:rsidRPr="007E5D3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2"/>
              </w:rPr>
              <w:t>p</w:t>
            </w:r>
            <w:r w:rsidRPr="007E5D39">
              <w:rPr>
                <w:rFonts w:ascii="Arial" w:hAnsi="Arial" w:cs="Arial"/>
                <w:b/>
              </w:rPr>
              <w:t>o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</w:rPr>
              <w:t>ts</w:t>
            </w:r>
            <w:r w:rsidRPr="007E5D3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</w:rPr>
              <w:t>n</w:t>
            </w:r>
            <w:r w:rsidRPr="007E5D3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-6"/>
              </w:rPr>
              <w:t>h</w:t>
            </w:r>
            <w:r w:rsidRPr="007E5D39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  <w:b/>
              </w:rPr>
              <w:t xml:space="preserve">s </w:t>
            </w:r>
            <w:r w:rsidRPr="007E5D39">
              <w:rPr>
                <w:rFonts w:ascii="Arial" w:hAnsi="Arial" w:cs="Arial"/>
                <w:b/>
                <w:spacing w:val="-2"/>
              </w:rPr>
              <w:t>s</w:t>
            </w:r>
            <w:r w:rsidRPr="007E5D39">
              <w:rPr>
                <w:rFonts w:ascii="Arial" w:hAnsi="Arial" w:cs="Arial"/>
                <w:b/>
                <w:spacing w:val="1"/>
              </w:rPr>
              <w:t>ec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-3"/>
              </w:rPr>
              <w:t>i</w:t>
            </w:r>
            <w:r w:rsidRPr="007E5D39">
              <w:rPr>
                <w:rFonts w:ascii="Arial" w:hAnsi="Arial" w:cs="Arial"/>
                <w:b/>
              </w:rPr>
              <w:t>o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</w:rPr>
              <w:t xml:space="preserve">? </w:t>
            </w:r>
            <w:r w:rsidRPr="007E5D39">
              <w:rPr>
                <w:rFonts w:ascii="Arial" w:hAnsi="Arial" w:cs="Arial"/>
                <w:b/>
                <w:spacing w:val="1"/>
              </w:rPr>
              <w:t>P</w:t>
            </w:r>
            <w:r w:rsidRPr="007E5D39">
              <w:rPr>
                <w:rFonts w:ascii="Arial" w:hAnsi="Arial" w:cs="Arial"/>
                <w:b/>
                <w:spacing w:val="-3"/>
              </w:rPr>
              <w:t>l</w:t>
            </w:r>
            <w:r w:rsidRPr="007E5D39">
              <w:rPr>
                <w:rFonts w:ascii="Arial" w:hAnsi="Arial" w:cs="Arial"/>
                <w:b/>
                <w:spacing w:val="1"/>
              </w:rPr>
              <w:t>e</w:t>
            </w:r>
            <w:r w:rsidRPr="007E5D39">
              <w:rPr>
                <w:rFonts w:ascii="Arial" w:hAnsi="Arial" w:cs="Arial"/>
                <w:b/>
              </w:rPr>
              <w:t>a</w:t>
            </w:r>
            <w:r w:rsidRPr="007E5D39">
              <w:rPr>
                <w:rFonts w:ascii="Arial" w:hAnsi="Arial" w:cs="Arial"/>
                <w:b/>
                <w:spacing w:val="-2"/>
              </w:rPr>
              <w:t>s</w:t>
            </w:r>
            <w:r w:rsidRPr="007E5D39">
              <w:rPr>
                <w:rFonts w:ascii="Arial" w:hAnsi="Arial" w:cs="Arial"/>
                <w:b/>
              </w:rPr>
              <w:t>e</w:t>
            </w:r>
            <w:r w:rsidRPr="007E5D3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2"/>
              </w:rPr>
              <w:t>w</w:t>
            </w:r>
            <w:r w:rsidRPr="007E5D39">
              <w:rPr>
                <w:rFonts w:ascii="Arial" w:hAnsi="Arial" w:cs="Arial"/>
                <w:b/>
                <w:spacing w:val="-3"/>
              </w:rPr>
              <w:t>r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</w:rPr>
              <w:t>te</w:t>
            </w:r>
            <w:r w:rsidRPr="007E5D3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yo</w:t>
            </w:r>
            <w:r w:rsidRPr="007E5D39">
              <w:rPr>
                <w:rFonts w:ascii="Arial" w:hAnsi="Arial" w:cs="Arial"/>
                <w:b/>
                <w:spacing w:val="-2"/>
              </w:rPr>
              <w:t>u</w:t>
            </w:r>
            <w:r w:rsidRPr="007E5D39">
              <w:rPr>
                <w:rFonts w:ascii="Arial" w:hAnsi="Arial" w:cs="Arial"/>
                <w:b/>
              </w:rPr>
              <w:t>r</w:t>
            </w:r>
            <w:r w:rsidRPr="007E5D3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2"/>
              </w:rPr>
              <w:t>su</w:t>
            </w:r>
            <w:r w:rsidRPr="007E5D39">
              <w:rPr>
                <w:rFonts w:ascii="Arial" w:hAnsi="Arial" w:cs="Arial"/>
                <w:b/>
              </w:rPr>
              <w:t>gg</w:t>
            </w:r>
            <w:r w:rsidRPr="007E5D39">
              <w:rPr>
                <w:rFonts w:ascii="Arial" w:hAnsi="Arial" w:cs="Arial"/>
                <w:b/>
                <w:spacing w:val="1"/>
              </w:rPr>
              <w:t>e</w:t>
            </w:r>
            <w:r w:rsidRPr="007E5D39">
              <w:rPr>
                <w:rFonts w:ascii="Arial" w:hAnsi="Arial" w:cs="Arial"/>
                <w:b/>
                <w:spacing w:val="-2"/>
              </w:rPr>
              <w:t>s</w:t>
            </w:r>
            <w:r w:rsidRPr="007E5D39">
              <w:rPr>
                <w:rFonts w:ascii="Arial" w:hAnsi="Arial" w:cs="Arial"/>
                <w:b/>
                <w:spacing w:val="-5"/>
              </w:rPr>
              <w:t>t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</w:rPr>
              <w:t>o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</w:rPr>
              <w:t>s</w:t>
            </w:r>
            <w:r w:rsidRPr="007E5D3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6"/>
              </w:rPr>
              <w:t>h</w:t>
            </w:r>
            <w:r w:rsidRPr="007E5D39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  <w:b/>
                <w:spacing w:val="-3"/>
                <w:w w:val="101"/>
              </w:rPr>
              <w:t>r</w:t>
            </w:r>
            <w:r w:rsidRPr="007E5D39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D854CA" w14:textId="77777777" w:rsidR="009A457F" w:rsidRPr="007E5D39" w:rsidRDefault="0006055C">
            <w:pPr>
              <w:ind w:left="105" w:right="161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 xml:space="preserve">he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pr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a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ea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 xml:space="preserve"> 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rod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udy</w:t>
            </w:r>
            <w:r w:rsidRPr="007E5D39">
              <w:rPr>
                <w:rFonts w:ascii="Arial" w:hAnsi="Arial" w:cs="Arial"/>
                <w:spacing w:val="-3"/>
              </w:rPr>
              <w:t>'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us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nt pr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du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(</w:t>
            </w:r>
            <w:r w:rsidRPr="007E5D39">
              <w:rPr>
                <w:rFonts w:ascii="Arial" w:hAnsi="Arial" w:cs="Arial"/>
                <w:spacing w:val="-2"/>
              </w:rPr>
              <w:t>MPP</w:t>
            </w:r>
            <w:r w:rsidRPr="007E5D39">
              <w:rPr>
                <w:rFonts w:ascii="Arial" w:hAnsi="Arial" w:cs="Arial"/>
              </w:rPr>
              <w:t>)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</w:rPr>
              <w:t xml:space="preserve">n </w:t>
            </w:r>
            <w:proofErr w:type="spellStart"/>
            <w:r w:rsidRPr="007E5D39">
              <w:rPr>
                <w:rFonts w:ascii="Arial" w:hAnsi="Arial" w:cs="Arial"/>
                <w:spacing w:val="-2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rg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</w:rPr>
              <w:t>i</w:t>
            </w:r>
            <w:proofErr w:type="spellEnd"/>
            <w:r w:rsidRPr="007E5D39">
              <w:rPr>
                <w:rFonts w:ascii="Arial" w:hAnsi="Arial" w:cs="Arial"/>
              </w:rPr>
              <w:t xml:space="preserve"> Cou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y,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ic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7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la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la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it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8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A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 xml:space="preserve">n 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8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ic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la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</w:rPr>
              <w:t xml:space="preserve">n </w:t>
            </w:r>
            <w:r w:rsidRPr="007E5D39">
              <w:rPr>
                <w:rFonts w:ascii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hAnsi="Arial" w:cs="Arial"/>
              </w:rPr>
              <w:t xml:space="preserve">he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xt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7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H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r,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a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</w:rPr>
              <w:t xml:space="preserve">ore 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udy</w:t>
            </w:r>
            <w:r w:rsidRPr="007E5D39">
              <w:rPr>
                <w:rFonts w:ascii="Arial" w:hAnsi="Arial" w:cs="Arial"/>
                <w:spacing w:val="-3"/>
              </w:rPr>
              <w:t>'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j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hod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 xml:space="preserve">d </w:t>
            </w:r>
            <w:r w:rsidRPr="007E5D39">
              <w:rPr>
                <w:rFonts w:ascii="Arial" w:hAnsi="Arial" w:cs="Arial"/>
                <w:spacing w:val="1"/>
              </w:rPr>
              <w:t>im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ca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ons</w:t>
            </w:r>
            <w:r w:rsidRPr="007E5D39">
              <w:rPr>
                <w:rFonts w:ascii="Arial" w:hAnsi="Arial" w:cs="Arial"/>
                <w:spacing w:val="1"/>
              </w:rPr>
              <w:t xml:space="preserve"> 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fu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gn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</w:rPr>
              <w:t>re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rough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un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ng 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  <w:spacing w:val="-3"/>
                <w:w w:val="10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c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.</w:t>
            </w:r>
          </w:p>
          <w:p w14:paraId="4D39CE3B" w14:textId="77777777" w:rsidR="009A457F" w:rsidRPr="007E5D39" w:rsidRDefault="009A457F">
            <w:pPr>
              <w:spacing w:before="11" w:line="220" w:lineRule="exact"/>
              <w:rPr>
                <w:rFonts w:ascii="Arial" w:hAnsi="Arial" w:cs="Arial"/>
              </w:rPr>
            </w:pPr>
          </w:p>
          <w:p w14:paraId="3DA98939" w14:textId="77777777" w:rsidR="009A457F" w:rsidRPr="007E5D39" w:rsidRDefault="0006055C">
            <w:pPr>
              <w:ind w:left="105" w:right="151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 xml:space="preserve">he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rod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</w:rPr>
              <w:t>ph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z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l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ng u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</w:rPr>
              <w:t xml:space="preserve">n </w:t>
            </w:r>
            <w:r w:rsidRPr="007E5D39">
              <w:rPr>
                <w:rFonts w:ascii="Arial" w:hAnsi="Arial" w:cs="Arial"/>
                <w:spacing w:val="1"/>
              </w:rPr>
              <w:t>Li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gh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gh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how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7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k</w:t>
            </w:r>
            <w:r w:rsidRPr="007E5D39">
              <w:rPr>
                <w:rFonts w:ascii="Arial" w:hAnsi="Arial" w:cs="Arial"/>
              </w:rPr>
              <w:t>no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dge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em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</w:rPr>
              <w:t>un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tie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op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5"/>
              </w:rPr>
              <w:t>t</w:t>
            </w:r>
            <w:r w:rsidRPr="007E5D39">
              <w:rPr>
                <w:rFonts w:ascii="Arial" w:hAnsi="Arial" w:cs="Arial"/>
              </w:rPr>
              <w:t>-b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</w:rPr>
              <w:t>rod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ct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s h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xt</w:t>
            </w:r>
            <w:r w:rsidRPr="007E5D39">
              <w:rPr>
                <w:rFonts w:ascii="Arial" w:hAnsi="Arial" w:cs="Arial"/>
                <w:spacing w:val="1"/>
              </w:rPr>
              <w:t xml:space="preserve"> 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 xml:space="preserve">t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ge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for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5"/>
              </w:rPr>
              <w:t>g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de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 xml:space="preserve">m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 xml:space="preserve">t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up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</w:rPr>
              <w:t>or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ca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ec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  <w:w w:val="101"/>
              </w:rPr>
              <w:t>ie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 xml:space="preserve">.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 xml:space="preserve">he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</w:rPr>
              <w:t>rov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5"/>
              </w:rPr>
              <w:t>k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pro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a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1"/>
              </w:rPr>
              <w:t xml:space="preserve"> e</w:t>
            </w:r>
            <w:r w:rsidRPr="007E5D39">
              <w:rPr>
                <w:rFonts w:ascii="Arial" w:hAnsi="Arial" w:cs="Arial"/>
                <w:spacing w:val="-5"/>
              </w:rPr>
              <w:t>x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 xml:space="preserve">g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</w:rPr>
              <w:t>prod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t 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  <w:spacing w:val="-3"/>
                <w:w w:val="101"/>
              </w:rPr>
              <w:t>a</w:t>
            </w:r>
            <w:r w:rsidRPr="007E5D39">
              <w:rPr>
                <w:rFonts w:ascii="Arial" w:hAnsi="Arial" w:cs="Arial"/>
              </w:rPr>
              <w:t xml:space="preserve">k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al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2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-</w:t>
            </w:r>
            <w:r w:rsidRPr="007E5D39">
              <w:rPr>
                <w:rFonts w:ascii="Arial" w:hAnsi="Arial" w:cs="Arial"/>
                <w:spacing w:val="1"/>
              </w:rPr>
              <w:t>ec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ac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9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rs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nvo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H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6"/>
              </w:rPr>
              <w:t>w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r,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a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  <w:w w:val="101"/>
              </w:rPr>
              <w:t xml:space="preserve">t </w:t>
            </w:r>
            <w:r w:rsidRPr="007E5D39">
              <w:rPr>
                <w:rFonts w:ascii="Arial" w:hAnsi="Arial" w:cs="Arial"/>
              </w:rPr>
              <w:t xml:space="preserve">from 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 xml:space="preserve"> i</w:t>
            </w:r>
            <w:r w:rsidRPr="007E5D39">
              <w:rPr>
                <w:rFonts w:ascii="Arial" w:hAnsi="Arial" w:cs="Arial"/>
              </w:rPr>
              <w:t>nfo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3"/>
              </w:rPr>
              <w:t>'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q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ons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hy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gu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  <w:spacing w:val="-3"/>
                <w:w w:val="101"/>
              </w:rPr>
              <w:t>a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'</w:t>
            </w:r>
            <w:r w:rsidRPr="007E5D39">
              <w:rPr>
                <w:rFonts w:ascii="Arial" w:hAnsi="Arial" w:cs="Arial"/>
              </w:rPr>
              <w:t xml:space="preserve">s 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</w:rPr>
              <w:t>xp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  <w:w w:val="101"/>
              </w:rPr>
              <w:t>c</w:t>
            </w:r>
            <w:r w:rsidRPr="007E5D39">
              <w:rPr>
                <w:rFonts w:ascii="Arial" w:hAnsi="Arial" w:cs="Arial"/>
                <w:spacing w:val="-3"/>
                <w:w w:val="101"/>
              </w:rPr>
              <w:t>t</w:t>
            </w:r>
            <w:r w:rsidRPr="007E5D39">
              <w:rPr>
                <w:rFonts w:ascii="Arial" w:hAnsi="Arial" w:cs="Arial"/>
                <w:spacing w:val="1"/>
                <w:w w:val="101"/>
              </w:rPr>
              <w:t>a</w:t>
            </w:r>
            <w:r w:rsidRPr="007E5D39">
              <w:rPr>
                <w:rFonts w:ascii="Arial" w:hAnsi="Arial" w:cs="Arial"/>
                <w:spacing w:val="-3"/>
                <w:w w:val="101"/>
              </w:rPr>
              <w:t>t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.</w:t>
            </w:r>
          </w:p>
          <w:p w14:paraId="2C0216BE" w14:textId="77777777" w:rsidR="009A457F" w:rsidRPr="007E5D39" w:rsidRDefault="009A457F">
            <w:pPr>
              <w:spacing w:before="11" w:line="220" w:lineRule="exact"/>
              <w:rPr>
                <w:rFonts w:ascii="Arial" w:hAnsi="Arial" w:cs="Arial"/>
              </w:rPr>
            </w:pPr>
          </w:p>
          <w:p w14:paraId="672F31FD" w14:textId="77777777" w:rsidR="009A457F" w:rsidRPr="007E5D39" w:rsidRDefault="0006055C">
            <w:pPr>
              <w:ind w:left="105" w:right="329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</w:rPr>
              <w:t>In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odo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og</w:t>
            </w:r>
            <w:r w:rsidRPr="007E5D39">
              <w:rPr>
                <w:rFonts w:ascii="Arial" w:hAnsi="Arial" w:cs="Arial"/>
                <w:spacing w:val="-5"/>
              </w:rPr>
              <w:t>y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a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</w:rPr>
              <w:t>ons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 u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e of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qu</w:t>
            </w:r>
            <w:r w:rsidRPr="007E5D39">
              <w:rPr>
                <w:rFonts w:ascii="Arial" w:hAnsi="Arial" w:cs="Arial"/>
                <w:spacing w:val="1"/>
              </w:rPr>
              <w:t>al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 xml:space="preserve"> 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al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</w:rPr>
              <w:t xml:space="preserve">t 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ks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bo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</w:rPr>
              <w:t xml:space="preserve">t </w:t>
            </w:r>
            <w:r w:rsidRPr="007E5D39">
              <w:rPr>
                <w:rFonts w:ascii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hAnsi="Arial" w:cs="Arial"/>
              </w:rPr>
              <w:t>he d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 xml:space="preserve">a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pro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ss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cl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ng d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il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 xml:space="preserve">ut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ie</w:t>
            </w:r>
            <w:r w:rsidRPr="007E5D39">
              <w:rPr>
                <w:rFonts w:ascii="Arial" w:hAnsi="Arial" w:cs="Arial"/>
                <w:spacing w:val="-2"/>
              </w:rPr>
              <w:t>ws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ur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or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ob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ons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</w:rPr>
              <w:t xml:space="preserve">d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</w:rPr>
              <w:t>ou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off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7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1"/>
              </w:rPr>
              <w:t xml:space="preserve"> 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obu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</w:rPr>
              <w:t>dy.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A</w:t>
            </w:r>
            <w:r w:rsidRPr="007E5D39">
              <w:rPr>
                <w:rFonts w:ascii="Arial" w:hAnsi="Arial" w:cs="Arial"/>
              </w:rPr>
              <w:t>dd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y,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at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ve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al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</w:rPr>
              <w:t xml:space="preserve">s </w:t>
            </w:r>
            <w:r w:rsidRPr="007E5D39">
              <w:rPr>
                <w:rFonts w:ascii="Arial" w:hAnsi="Arial" w:cs="Arial"/>
                <w:spacing w:val="1"/>
              </w:rPr>
              <w:t>me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</w:rPr>
              <w:t>a br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x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la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w</w:t>
            </w:r>
            <w:r w:rsidRPr="007E5D39">
              <w:rPr>
                <w:rFonts w:ascii="Arial" w:hAnsi="Arial" w:cs="Arial"/>
              </w:rPr>
              <w:t>hy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al</w:t>
            </w:r>
            <w:r w:rsidRPr="007E5D39">
              <w:rPr>
                <w:rFonts w:ascii="Arial" w:hAnsi="Arial" w:cs="Arial"/>
                <w:spacing w:val="-5"/>
              </w:rPr>
              <w:t>y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hod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ho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j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 xml:space="preserve">fy 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  <w:w w:val="101"/>
              </w:rPr>
              <w:t>a</w:t>
            </w:r>
            <w:r w:rsidRPr="007E5D39">
              <w:rPr>
                <w:rFonts w:ascii="Arial" w:hAnsi="Arial" w:cs="Arial"/>
              </w:rPr>
              <w:t>pprop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  <w:spacing w:val="-3"/>
                <w:w w:val="101"/>
              </w:rPr>
              <w:t>a</w:t>
            </w:r>
            <w:r w:rsidRPr="007E5D39">
              <w:rPr>
                <w:rFonts w:ascii="Arial" w:hAnsi="Arial" w:cs="Arial"/>
                <w:spacing w:val="1"/>
                <w:w w:val="101"/>
              </w:rPr>
              <w:t>te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s for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ea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8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la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5"/>
              </w:rPr>
              <w:t>y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a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2"/>
              </w:rPr>
              <w:t xml:space="preserve"> w</w:t>
            </w:r>
            <w:r w:rsidRPr="007E5D39">
              <w:rPr>
                <w:rFonts w:ascii="Arial" w:hAnsi="Arial" w:cs="Arial"/>
              </w:rPr>
              <w:t>ou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act</w:t>
            </w:r>
            <w:r w:rsidRPr="007E5D39">
              <w:rPr>
                <w:rFonts w:ascii="Arial" w:hAnsi="Arial" w:cs="Arial"/>
                <w:spacing w:val="-3"/>
              </w:rPr>
              <w:t>'</w:t>
            </w:r>
            <w:r w:rsidRPr="007E5D39">
              <w:rPr>
                <w:rFonts w:ascii="Arial" w:hAnsi="Arial" w:cs="Arial"/>
              </w:rPr>
              <w:t xml:space="preserve">s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pro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de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  <w:spacing w:val="1"/>
                <w:w w:val="101"/>
              </w:rPr>
              <w:t>et</w:t>
            </w:r>
            <w:r w:rsidRPr="007E5D39">
              <w:rPr>
                <w:rFonts w:ascii="Arial" w:hAnsi="Arial" w:cs="Arial"/>
                <w:spacing w:val="-3"/>
                <w:w w:val="101"/>
              </w:rPr>
              <w:t>t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</w:rPr>
              <w:t>r und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ng 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how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</w:rPr>
              <w:t>dy</w:t>
            </w:r>
            <w:r w:rsidRPr="007E5D39">
              <w:rPr>
                <w:rFonts w:ascii="Arial" w:hAnsi="Arial" w:cs="Arial"/>
                <w:spacing w:val="-3"/>
              </w:rPr>
              <w:t>'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ons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w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</w:rPr>
              <w:t>.</w:t>
            </w:r>
          </w:p>
          <w:p w14:paraId="189DB53E" w14:textId="77777777" w:rsidR="009A457F" w:rsidRPr="007E5D39" w:rsidRDefault="009A457F">
            <w:pPr>
              <w:spacing w:before="11" w:line="220" w:lineRule="exact"/>
              <w:rPr>
                <w:rFonts w:ascii="Arial" w:hAnsi="Arial" w:cs="Arial"/>
              </w:rPr>
            </w:pPr>
          </w:p>
          <w:p w14:paraId="753EC870" w14:textId="77777777" w:rsidR="009A457F" w:rsidRPr="007E5D39" w:rsidRDefault="0006055C">
            <w:pPr>
              <w:ind w:left="105" w:right="110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 f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ngs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ac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gh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k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g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MP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 xml:space="preserve"> 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6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Li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  <w:w w:val="101"/>
              </w:rPr>
              <w:t>ce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hAnsi="Arial" w:cs="Arial"/>
                <w:spacing w:val="-3"/>
                <w:w w:val="101"/>
              </w:rPr>
              <w:t>a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s prov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for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nt 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g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el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but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qu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9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a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la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  <w:w w:val="10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w w:val="101"/>
              </w:rPr>
              <w:t xml:space="preserve">e </w:t>
            </w:r>
            <w:r w:rsidRPr="007E5D39">
              <w:rPr>
                <w:rFonts w:ascii="Arial" w:hAnsi="Arial" w:cs="Arial"/>
              </w:rPr>
              <w:t>vo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me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g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im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7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w</w:t>
            </w:r>
            <w:r w:rsidRPr="007E5D39">
              <w:rPr>
                <w:rFonts w:ascii="Arial" w:hAnsi="Arial" w:cs="Arial"/>
              </w:rPr>
              <w:t>ou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fu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g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 xml:space="preserve">n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F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a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te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w w:val="101"/>
              </w:rPr>
              <w:t xml:space="preserve">t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me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pr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nt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aj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it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rs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MP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w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ic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ci</w:t>
            </w:r>
            <w:r w:rsidRPr="007E5D39">
              <w:rPr>
                <w:rFonts w:ascii="Arial" w:hAnsi="Arial" w:cs="Arial"/>
                <w:spacing w:val="8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-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mi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</w:rPr>
              <w:t>ob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</w:rPr>
              <w:t>rv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hAnsi="Arial" w:cs="Arial"/>
                <w:spacing w:val="-3"/>
                <w:w w:val="101"/>
              </w:rPr>
              <w:t>i</w:t>
            </w:r>
            <w:r w:rsidRPr="007E5D39">
              <w:rPr>
                <w:rFonts w:ascii="Arial" w:hAnsi="Arial" w:cs="Arial"/>
              </w:rPr>
              <w:t xml:space="preserve">on. </w:t>
            </w:r>
            <w:r w:rsidRPr="007E5D39">
              <w:rPr>
                <w:rFonts w:ascii="Arial" w:hAnsi="Arial" w:cs="Arial"/>
                <w:spacing w:val="-2"/>
              </w:rPr>
              <w:t>H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1"/>
              </w:rPr>
              <w:t xml:space="preserve"> i</w:t>
            </w:r>
            <w:r w:rsidRPr="007E5D39">
              <w:rPr>
                <w:rFonts w:ascii="Arial" w:hAnsi="Arial" w:cs="Arial"/>
              </w:rPr>
              <w:t xml:space="preserve">t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be b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ic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bo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9"/>
              </w:rPr>
              <w:t xml:space="preserve"> 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ons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br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  <w:w w:val="101"/>
              </w:rPr>
              <w:t>a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 xml:space="preserve">r </w:t>
            </w:r>
            <w:r w:rsidRPr="007E5D39">
              <w:rPr>
                <w:rFonts w:ascii="Arial" w:hAnsi="Arial" w:cs="Arial"/>
                <w:spacing w:val="1"/>
              </w:rPr>
              <w:t>im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ca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ons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for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dy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ic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g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3"/>
              </w:rPr>
              <w:t>'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ec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5"/>
              </w:rPr>
              <w:t>y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A</w:t>
            </w:r>
            <w:r w:rsidRPr="007E5D39">
              <w:rPr>
                <w:rFonts w:ascii="Arial" w:hAnsi="Arial" w:cs="Arial"/>
              </w:rPr>
              <w:t>dd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ll</w:t>
            </w:r>
            <w:r w:rsidRPr="007E5D39">
              <w:rPr>
                <w:rFonts w:ascii="Arial" w:hAnsi="Arial" w:cs="Arial"/>
                <w:spacing w:val="-5"/>
              </w:rPr>
              <w:t>y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udy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l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8"/>
              </w:rPr>
              <w:t>w</w:t>
            </w:r>
            <w:r w:rsidRPr="007E5D39">
              <w:rPr>
                <w:rFonts w:ascii="Arial" w:hAnsi="Arial" w:cs="Arial"/>
              </w:rPr>
              <w:t>-pro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  <w:w w:val="101"/>
              </w:rPr>
              <w:t xml:space="preserve">t </w:t>
            </w:r>
            <w:r w:rsidRPr="007E5D39">
              <w:rPr>
                <w:rFonts w:ascii="Arial" w:hAnsi="Arial" w:cs="Arial"/>
                <w:spacing w:val="1"/>
              </w:rPr>
              <w:t>ma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5"/>
              </w:rPr>
              <w:t>g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</w:rPr>
              <w:t>a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gn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nt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</w:rPr>
              <w:t>do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</w:rPr>
              <w:t>not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el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ee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 xml:space="preserve">y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ot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ec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no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2"/>
              </w:rPr>
              <w:t>ss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 xml:space="preserve">. </w:t>
            </w:r>
            <w:r w:rsidRPr="007E5D39">
              <w:rPr>
                <w:rFonts w:ascii="Arial" w:hAnsi="Arial" w:cs="Arial"/>
                <w:spacing w:val="-2"/>
              </w:rPr>
              <w:t>F</w:t>
            </w:r>
            <w:r w:rsidRPr="007E5D39">
              <w:rPr>
                <w:rFonts w:ascii="Arial" w:hAnsi="Arial" w:cs="Arial"/>
              </w:rPr>
              <w:t>ur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x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how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 xml:space="preserve"> i</w:t>
            </w:r>
            <w:r w:rsidRPr="007E5D39">
              <w:rPr>
                <w:rFonts w:ascii="Arial" w:hAnsi="Arial" w:cs="Arial"/>
              </w:rPr>
              <w:t>nv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nt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q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or</w:t>
            </w:r>
            <w:r w:rsidRPr="007E5D39">
              <w:rPr>
                <w:rFonts w:ascii="Arial" w:hAnsi="Arial" w:cs="Arial"/>
                <w:spacing w:val="6"/>
              </w:rPr>
              <w:t>d</w:t>
            </w:r>
            <w:r w:rsidRPr="007E5D39">
              <w:rPr>
                <w:rFonts w:ascii="Arial" w:hAnsi="Arial" w:cs="Arial"/>
              </w:rPr>
              <w:t>-</w:t>
            </w:r>
            <w:r w:rsidRPr="007E5D39">
              <w:rPr>
                <w:rFonts w:ascii="Arial" w:hAnsi="Arial" w:cs="Arial"/>
                <w:spacing w:val="-5"/>
              </w:rPr>
              <w:t>k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</w:rPr>
              <w:t>rob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</w:rPr>
              <w:t>ou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off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7"/>
              </w:rPr>
              <w:t xml:space="preserve"> </w:t>
            </w:r>
            <w:r w:rsidRPr="007E5D39">
              <w:rPr>
                <w:rFonts w:ascii="Arial" w:hAnsi="Arial" w:cs="Arial"/>
              </w:rPr>
              <w:t xml:space="preserve">a 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ll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ce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5"/>
              </w:rPr>
              <w:t xml:space="preserve"> </w:t>
            </w:r>
            <w:r w:rsidRPr="007E5D39">
              <w:rPr>
                <w:rFonts w:ascii="Arial" w:hAnsi="Arial" w:cs="Arial"/>
              </w:rPr>
              <w:t>by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MP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.</w:t>
            </w:r>
          </w:p>
          <w:p w14:paraId="049C6461" w14:textId="77777777" w:rsidR="009A457F" w:rsidRPr="007E5D39" w:rsidRDefault="009A457F">
            <w:pPr>
              <w:spacing w:before="11" w:line="220" w:lineRule="exact"/>
              <w:rPr>
                <w:rFonts w:ascii="Arial" w:hAnsi="Arial" w:cs="Arial"/>
              </w:rPr>
            </w:pPr>
          </w:p>
          <w:p w14:paraId="7EC3A218" w14:textId="77777777" w:rsidR="009A457F" w:rsidRPr="007E5D39" w:rsidRDefault="0006055C">
            <w:pPr>
              <w:ind w:left="105" w:right="287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 xml:space="preserve">he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ud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a r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 xml:space="preserve">y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for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z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MP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de</w:t>
            </w:r>
            <w:r w:rsidRPr="007E5D39">
              <w:rPr>
                <w:rFonts w:ascii="Arial" w:hAnsi="Arial" w:cs="Arial"/>
                <w:spacing w:val="1"/>
              </w:rPr>
              <w:t xml:space="preserve"> 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6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 xml:space="preserve">ove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ce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 xml:space="preserve">s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7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ou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ce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W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ug</w:t>
            </w:r>
            <w:r w:rsidRPr="007E5D39">
              <w:rPr>
                <w:rFonts w:ascii="Arial" w:hAnsi="Arial" w:cs="Arial"/>
                <w:spacing w:val="-5"/>
              </w:rPr>
              <w:t>g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 xml:space="preserve">on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al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 xml:space="preserve">t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 xml:space="preserve">be 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nh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  <w:w w:val="101"/>
              </w:rPr>
              <w:t>c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2"/>
              </w:rPr>
              <w:t>ss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 xml:space="preserve">g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po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4"/>
              </w:rPr>
              <w:t>g</w:t>
            </w:r>
            <w:r w:rsidRPr="007E5D39">
              <w:rPr>
                <w:rFonts w:ascii="Arial" w:hAnsi="Arial" w:cs="Arial"/>
              </w:rPr>
              <w:t>-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rm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it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po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ie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8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F</w:t>
            </w:r>
            <w:r w:rsidRPr="007E5D39">
              <w:rPr>
                <w:rFonts w:ascii="Arial" w:hAnsi="Arial" w:cs="Arial"/>
              </w:rPr>
              <w:t>or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x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fo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zi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de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ou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 xml:space="preserve">d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  <w:w w:val="101"/>
              </w:rPr>
              <w:t>t</w:t>
            </w:r>
            <w:r w:rsidRPr="007E5D39">
              <w:rPr>
                <w:rFonts w:ascii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hAnsi="Arial" w:cs="Arial"/>
                <w:spacing w:val="-3"/>
                <w:w w:val="101"/>
              </w:rPr>
              <w:t>e</w:t>
            </w:r>
            <w:r w:rsidRPr="007E5D39">
              <w:rPr>
                <w:rFonts w:ascii="Arial" w:hAnsi="Arial" w:cs="Arial"/>
              </w:rPr>
              <w:t>r 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</w:rPr>
              <w:t>gu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ory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ov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gh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</w:rPr>
              <w:t>pro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prod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t q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al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y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gr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 xml:space="preserve">r 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ppor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for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pu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li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lt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  <w:w w:val="101"/>
              </w:rPr>
              <w:t>te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  <w:w w:val="101"/>
              </w:rPr>
              <w:t>ti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 xml:space="preserve">, 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ll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re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ce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 xml:space="preserve">s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W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 xml:space="preserve">n </w:t>
            </w:r>
            <w:r w:rsidRPr="007E5D39">
              <w:rPr>
                <w:rFonts w:ascii="Arial" w:hAnsi="Arial" w:cs="Arial"/>
                <w:spacing w:val="1"/>
              </w:rPr>
              <w:t>me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d.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M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ov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r,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2"/>
              </w:rPr>
              <w:t>ss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how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po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  <w:w w:val="101"/>
              </w:rPr>
              <w:t>ic</w:t>
            </w:r>
            <w:r w:rsidRPr="007E5D39">
              <w:rPr>
                <w:rFonts w:ascii="Arial" w:hAnsi="Arial" w:cs="Arial"/>
              </w:rPr>
              <w:t>y</w:t>
            </w:r>
          </w:p>
          <w:p w14:paraId="322E7026" w14:textId="77777777" w:rsidR="009A457F" w:rsidRPr="007E5D39" w:rsidRDefault="0006055C">
            <w:pPr>
              <w:ind w:left="105" w:right="124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fo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ec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no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</w:rPr>
              <w:t>gro</w:t>
            </w:r>
            <w:r w:rsidRPr="007E5D39">
              <w:rPr>
                <w:rFonts w:ascii="Arial" w:hAnsi="Arial" w:cs="Arial"/>
                <w:spacing w:val="-6"/>
              </w:rPr>
              <w:t>w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h,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for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rs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</w:rPr>
              <w:t>ut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br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 xml:space="preserve">r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mm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it</w:t>
            </w:r>
            <w:r w:rsidRPr="007E5D39">
              <w:rPr>
                <w:rFonts w:ascii="Arial" w:hAnsi="Arial" w:cs="Arial"/>
                <w:spacing w:val="-5"/>
              </w:rPr>
              <w:t>y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</w:rPr>
              <w:t>ou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ov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</w:rPr>
              <w:t>e a</w:t>
            </w:r>
            <w:r w:rsidRPr="007E5D39">
              <w:rPr>
                <w:rFonts w:ascii="Arial" w:hAnsi="Arial" w:cs="Arial"/>
                <w:spacing w:val="1"/>
              </w:rPr>
              <w:t xml:space="preserve"> m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w w:val="101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w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udy</w:t>
            </w:r>
            <w:r w:rsidRPr="007E5D39">
              <w:rPr>
                <w:rFonts w:ascii="Arial" w:hAnsi="Arial" w:cs="Arial"/>
                <w:spacing w:val="-3"/>
              </w:rPr>
              <w:t>'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  <w:w w:val="101"/>
              </w:rPr>
              <w:t>l</w:t>
            </w:r>
            <w:r w:rsidRPr="007E5D39">
              <w:rPr>
                <w:rFonts w:ascii="Arial" w:hAnsi="Arial" w:cs="Arial"/>
                <w:spacing w:val="-3"/>
                <w:w w:val="101"/>
              </w:rPr>
              <w:t>i</w:t>
            </w:r>
            <w:r w:rsidRPr="007E5D39">
              <w:rPr>
                <w:rFonts w:ascii="Arial" w:hAnsi="Arial" w:cs="Arial"/>
                <w:spacing w:val="1"/>
                <w:w w:val="101"/>
              </w:rPr>
              <w:t>c</w:t>
            </w:r>
            <w:r w:rsidRPr="007E5D39">
              <w:rPr>
                <w:rFonts w:ascii="Arial" w:hAnsi="Arial" w:cs="Arial"/>
                <w:spacing w:val="-3"/>
                <w:w w:val="101"/>
              </w:rPr>
              <w:t>a</w:t>
            </w:r>
            <w:r w:rsidRPr="007E5D39">
              <w:rPr>
                <w:rFonts w:ascii="Arial" w:hAnsi="Arial" w:cs="Arial"/>
                <w:spacing w:val="1"/>
                <w:w w:val="101"/>
              </w:rPr>
              <w:t>ti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</w:rPr>
              <w:t>.</w:t>
            </w:r>
          </w:p>
          <w:p w14:paraId="3A913E57" w14:textId="77777777" w:rsidR="009A457F" w:rsidRPr="007E5D39" w:rsidRDefault="009A457F">
            <w:pPr>
              <w:spacing w:before="6" w:line="220" w:lineRule="exact"/>
              <w:rPr>
                <w:rFonts w:ascii="Arial" w:hAnsi="Arial" w:cs="Arial"/>
              </w:rPr>
            </w:pPr>
          </w:p>
          <w:p w14:paraId="711175F4" w14:textId="77777777" w:rsidR="009A457F" w:rsidRPr="007E5D39" w:rsidRDefault="0006055C">
            <w:pPr>
              <w:ind w:left="105" w:right="181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spacing w:val="2"/>
              </w:rPr>
              <w:t>T</w:t>
            </w:r>
            <w:r w:rsidRPr="007E5D39">
              <w:rPr>
                <w:rFonts w:ascii="Arial" w:hAnsi="Arial" w:cs="Arial"/>
              </w:rPr>
              <w:t xml:space="preserve">he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pr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ov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rv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w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3"/>
              </w:rPr>
              <w:t>'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ngs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</w:rPr>
              <w:t>but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ou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fr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m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 xml:space="preserve"> m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 xml:space="preserve"> a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 xml:space="preserve">of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odo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gy,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ee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 xml:space="preserve"> e</w:t>
            </w:r>
            <w:r w:rsidRPr="007E5D39">
              <w:rPr>
                <w:rFonts w:ascii="Arial" w:hAnsi="Arial" w:cs="Arial"/>
              </w:rPr>
              <w:t>x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k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al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g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ci</w:t>
            </w:r>
            <w:r w:rsidRPr="007E5D39">
              <w:rPr>
                <w:rFonts w:ascii="Arial" w:hAnsi="Arial" w:cs="Arial"/>
              </w:rPr>
              <w:t xml:space="preserve">ng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MP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1"/>
              </w:rPr>
              <w:t xml:space="preserve"> 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a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2"/>
              </w:rPr>
              <w:t>ss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w w:val="101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im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ca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ons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for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pu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lt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ono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me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orp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a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</w:rPr>
              <w:t>ou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d off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</w:rPr>
              <w:t xml:space="preserve">ore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7"/>
              </w:rPr>
              <w:t xml:space="preserve"> 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ng 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 xml:space="preserve"> 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ca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mi</w:t>
            </w:r>
            <w:r w:rsidRPr="007E5D39">
              <w:rPr>
                <w:rFonts w:ascii="Arial" w:hAnsi="Arial" w:cs="Arial"/>
              </w:rPr>
              <w:t xml:space="preserve">c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po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  <w:w w:val="101"/>
              </w:rPr>
              <w:t>ic</w:t>
            </w:r>
            <w:r w:rsidRPr="007E5D39">
              <w:rPr>
                <w:rFonts w:ascii="Arial" w:hAnsi="Arial" w:cs="Arial"/>
                <w:spacing w:val="9"/>
              </w:rPr>
              <w:t>y</w:t>
            </w:r>
            <w:r w:rsidRPr="007E5D39">
              <w:rPr>
                <w:rFonts w:ascii="Arial" w:hAnsi="Arial" w:cs="Arial"/>
                <w:spacing w:val="-5"/>
              </w:rPr>
              <w:t>-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  <w:w w:val="101"/>
              </w:rPr>
              <w:t>a</w:t>
            </w:r>
            <w:r w:rsidRPr="007E5D39">
              <w:rPr>
                <w:rFonts w:ascii="Arial" w:hAnsi="Arial" w:cs="Arial"/>
              </w:rPr>
              <w:t>k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 xml:space="preserve">ng </w:t>
            </w:r>
            <w:r w:rsidRPr="007E5D39">
              <w:rPr>
                <w:rFonts w:ascii="Arial" w:hAnsi="Arial" w:cs="Arial"/>
                <w:spacing w:val="1"/>
                <w:w w:val="101"/>
              </w:rPr>
              <w:t>a</w:t>
            </w:r>
            <w:r w:rsidRPr="007E5D39">
              <w:rPr>
                <w:rFonts w:ascii="Arial" w:hAnsi="Arial" w:cs="Arial"/>
              </w:rPr>
              <w:t>ud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.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65A173" w14:textId="77777777" w:rsidR="009A457F" w:rsidRPr="007E5D39" w:rsidRDefault="009A457F">
            <w:pPr>
              <w:rPr>
                <w:rFonts w:ascii="Arial" w:hAnsi="Arial" w:cs="Arial"/>
              </w:rPr>
            </w:pPr>
          </w:p>
          <w:p w14:paraId="49E79677" w14:textId="77777777" w:rsidR="00545E6A" w:rsidRPr="007E5D39" w:rsidRDefault="00545E6A">
            <w:pPr>
              <w:rPr>
                <w:rFonts w:ascii="Arial" w:hAnsi="Arial" w:cs="Arial"/>
              </w:rPr>
            </w:pPr>
          </w:p>
          <w:p w14:paraId="0A776E02" w14:textId="77777777" w:rsidR="00545E6A" w:rsidRPr="007E5D39" w:rsidRDefault="00545E6A">
            <w:pPr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</w:rPr>
              <w:t xml:space="preserve">Noted and effected </w:t>
            </w:r>
          </w:p>
          <w:p w14:paraId="555B3CF2" w14:textId="77777777" w:rsidR="00545E6A" w:rsidRPr="007E5D39" w:rsidRDefault="00545E6A">
            <w:pPr>
              <w:rPr>
                <w:rFonts w:ascii="Arial" w:hAnsi="Arial" w:cs="Arial"/>
              </w:rPr>
            </w:pPr>
          </w:p>
          <w:p w14:paraId="6C79690C" w14:textId="77777777" w:rsidR="00545E6A" w:rsidRPr="007E5D39" w:rsidRDefault="00545E6A">
            <w:pPr>
              <w:rPr>
                <w:rFonts w:ascii="Arial" w:hAnsi="Arial" w:cs="Arial"/>
              </w:rPr>
            </w:pPr>
          </w:p>
          <w:p w14:paraId="4466ECB8" w14:textId="77777777" w:rsidR="00545E6A" w:rsidRPr="007E5D39" w:rsidRDefault="00545E6A">
            <w:pPr>
              <w:rPr>
                <w:rFonts w:ascii="Arial" w:hAnsi="Arial" w:cs="Arial"/>
              </w:rPr>
            </w:pPr>
          </w:p>
          <w:p w14:paraId="40031B10" w14:textId="77777777" w:rsidR="00545E6A" w:rsidRPr="007E5D39" w:rsidRDefault="00545E6A">
            <w:pPr>
              <w:rPr>
                <w:rFonts w:ascii="Arial" w:hAnsi="Arial" w:cs="Arial"/>
              </w:rPr>
            </w:pPr>
          </w:p>
          <w:p w14:paraId="64D654EF" w14:textId="77777777" w:rsidR="00545E6A" w:rsidRPr="007E5D39" w:rsidRDefault="00545E6A">
            <w:pPr>
              <w:rPr>
                <w:rFonts w:ascii="Arial" w:hAnsi="Arial" w:cs="Arial"/>
              </w:rPr>
            </w:pPr>
          </w:p>
          <w:p w14:paraId="4C0B0285" w14:textId="77777777" w:rsidR="00545E6A" w:rsidRPr="007E5D39" w:rsidRDefault="00545E6A">
            <w:pPr>
              <w:rPr>
                <w:rFonts w:ascii="Arial" w:hAnsi="Arial" w:cs="Arial"/>
              </w:rPr>
            </w:pPr>
          </w:p>
          <w:p w14:paraId="2898D562" w14:textId="77777777" w:rsidR="00545E6A" w:rsidRPr="007E5D39" w:rsidRDefault="00545E6A">
            <w:pPr>
              <w:rPr>
                <w:rFonts w:ascii="Arial" w:hAnsi="Arial" w:cs="Arial"/>
              </w:rPr>
            </w:pPr>
          </w:p>
          <w:p w14:paraId="28F17707" w14:textId="77777777" w:rsidR="00545E6A" w:rsidRPr="007E5D39" w:rsidRDefault="00545E6A">
            <w:pPr>
              <w:rPr>
                <w:rFonts w:ascii="Arial" w:hAnsi="Arial" w:cs="Arial"/>
              </w:rPr>
            </w:pPr>
          </w:p>
          <w:p w14:paraId="31E5E7F9" w14:textId="77777777" w:rsidR="00545E6A" w:rsidRPr="007E5D39" w:rsidRDefault="00545E6A">
            <w:pPr>
              <w:rPr>
                <w:rFonts w:ascii="Arial" w:hAnsi="Arial" w:cs="Arial"/>
              </w:rPr>
            </w:pPr>
          </w:p>
          <w:p w14:paraId="30DCF34F" w14:textId="77777777" w:rsidR="00545E6A" w:rsidRPr="007E5D39" w:rsidRDefault="00545E6A">
            <w:pPr>
              <w:rPr>
                <w:rFonts w:ascii="Arial" w:hAnsi="Arial" w:cs="Arial"/>
              </w:rPr>
            </w:pPr>
          </w:p>
          <w:p w14:paraId="64553ABF" w14:textId="77777777" w:rsidR="00545E6A" w:rsidRPr="007E5D39" w:rsidRDefault="00545E6A">
            <w:pPr>
              <w:rPr>
                <w:rFonts w:ascii="Arial" w:hAnsi="Arial" w:cs="Arial"/>
              </w:rPr>
            </w:pPr>
          </w:p>
          <w:p w14:paraId="7E513749" w14:textId="77777777" w:rsidR="00545E6A" w:rsidRPr="007E5D39" w:rsidRDefault="00545E6A">
            <w:pPr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</w:rPr>
              <w:t xml:space="preserve">Effected </w:t>
            </w:r>
          </w:p>
          <w:p w14:paraId="2C47507A" w14:textId="77777777" w:rsidR="00545E6A" w:rsidRPr="007E5D39" w:rsidRDefault="00545E6A">
            <w:pPr>
              <w:rPr>
                <w:rFonts w:ascii="Arial" w:hAnsi="Arial" w:cs="Arial"/>
              </w:rPr>
            </w:pPr>
          </w:p>
          <w:p w14:paraId="2B6B63E0" w14:textId="77777777" w:rsidR="00545E6A" w:rsidRPr="007E5D39" w:rsidRDefault="00545E6A">
            <w:pPr>
              <w:rPr>
                <w:rFonts w:ascii="Arial" w:hAnsi="Arial" w:cs="Arial"/>
              </w:rPr>
            </w:pPr>
          </w:p>
          <w:p w14:paraId="174AB70C" w14:textId="77777777" w:rsidR="00545E6A" w:rsidRPr="007E5D39" w:rsidRDefault="00545E6A">
            <w:pPr>
              <w:rPr>
                <w:rFonts w:ascii="Arial" w:hAnsi="Arial" w:cs="Arial"/>
              </w:rPr>
            </w:pPr>
          </w:p>
          <w:p w14:paraId="160C2782" w14:textId="77777777" w:rsidR="00545E6A" w:rsidRPr="007E5D39" w:rsidRDefault="00545E6A">
            <w:pPr>
              <w:rPr>
                <w:rFonts w:ascii="Arial" w:hAnsi="Arial" w:cs="Arial"/>
              </w:rPr>
            </w:pPr>
          </w:p>
          <w:p w14:paraId="1D2A89C4" w14:textId="77777777" w:rsidR="00545E6A" w:rsidRPr="007E5D39" w:rsidRDefault="00545E6A">
            <w:pPr>
              <w:rPr>
                <w:rFonts w:ascii="Arial" w:hAnsi="Arial" w:cs="Arial"/>
              </w:rPr>
            </w:pPr>
          </w:p>
          <w:p w14:paraId="3CEAFCC8" w14:textId="77777777" w:rsidR="00545E6A" w:rsidRPr="007E5D39" w:rsidRDefault="00545E6A">
            <w:pPr>
              <w:rPr>
                <w:rFonts w:ascii="Arial" w:hAnsi="Arial" w:cs="Arial"/>
              </w:rPr>
            </w:pPr>
          </w:p>
          <w:p w14:paraId="2601E6DE" w14:textId="77777777" w:rsidR="00545E6A" w:rsidRPr="007E5D39" w:rsidRDefault="00545E6A">
            <w:pPr>
              <w:rPr>
                <w:rFonts w:ascii="Arial" w:hAnsi="Arial" w:cs="Arial"/>
              </w:rPr>
            </w:pPr>
          </w:p>
          <w:p w14:paraId="2858AED9" w14:textId="77777777" w:rsidR="00545E6A" w:rsidRPr="007E5D39" w:rsidRDefault="00545E6A">
            <w:pPr>
              <w:rPr>
                <w:rFonts w:ascii="Arial" w:hAnsi="Arial" w:cs="Arial"/>
              </w:rPr>
            </w:pPr>
          </w:p>
          <w:p w14:paraId="2AF7C6D6" w14:textId="77777777" w:rsidR="00545E6A" w:rsidRPr="007E5D39" w:rsidRDefault="00545E6A">
            <w:pPr>
              <w:rPr>
                <w:rFonts w:ascii="Arial" w:hAnsi="Arial" w:cs="Arial"/>
              </w:rPr>
            </w:pPr>
          </w:p>
          <w:p w14:paraId="05D3200D" w14:textId="77777777" w:rsidR="00545E6A" w:rsidRPr="007E5D39" w:rsidRDefault="00545E6A">
            <w:pPr>
              <w:rPr>
                <w:rFonts w:ascii="Arial" w:hAnsi="Arial" w:cs="Arial"/>
              </w:rPr>
            </w:pPr>
          </w:p>
          <w:p w14:paraId="6D0768DA" w14:textId="77777777" w:rsidR="00545E6A" w:rsidRPr="007E5D39" w:rsidRDefault="00545E6A">
            <w:pPr>
              <w:rPr>
                <w:rFonts w:ascii="Arial" w:hAnsi="Arial" w:cs="Arial"/>
              </w:rPr>
            </w:pPr>
          </w:p>
          <w:p w14:paraId="45E7167D" w14:textId="7788E29D" w:rsidR="00545E6A" w:rsidRPr="007E5D39" w:rsidRDefault="00545E6A">
            <w:pPr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</w:rPr>
              <w:t xml:space="preserve">Noted </w:t>
            </w:r>
          </w:p>
        </w:tc>
      </w:tr>
      <w:tr w:rsidR="009A457F" w:rsidRPr="007E5D39" w14:paraId="00E4FF4A" w14:textId="77777777">
        <w:trPr>
          <w:trHeight w:hRule="exact" w:val="3462"/>
        </w:trPr>
        <w:tc>
          <w:tcPr>
            <w:tcW w:w="53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A68C90" w14:textId="77777777" w:rsidR="009A457F" w:rsidRPr="007E5D39" w:rsidRDefault="0006055C">
            <w:pPr>
              <w:spacing w:before="2" w:line="220" w:lineRule="exact"/>
              <w:ind w:left="465" w:right="731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b/>
                <w:spacing w:val="-2"/>
              </w:rPr>
              <w:t>A</w:t>
            </w:r>
            <w:r w:rsidRPr="007E5D39">
              <w:rPr>
                <w:rFonts w:ascii="Arial" w:hAnsi="Arial" w:cs="Arial"/>
                <w:b/>
                <w:spacing w:val="1"/>
              </w:rPr>
              <w:t>r</w:t>
            </w:r>
            <w:r w:rsidRPr="007E5D39">
              <w:rPr>
                <w:rFonts w:ascii="Arial" w:hAnsi="Arial" w:cs="Arial"/>
                <w:b/>
              </w:rPr>
              <w:t>e</w:t>
            </w:r>
            <w:r w:rsidRPr="007E5D3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2"/>
              </w:rPr>
              <w:t>subs</w:t>
            </w:r>
            <w:r w:rsidRPr="007E5D39">
              <w:rPr>
                <w:rFonts w:ascii="Arial" w:hAnsi="Arial" w:cs="Arial"/>
                <w:b/>
                <w:spacing w:val="1"/>
              </w:rPr>
              <w:t>ec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</w:rPr>
              <w:t>o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</w:rPr>
              <w:t>s</w:t>
            </w:r>
            <w:r w:rsidRPr="007E5D3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a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</w:rPr>
              <w:t>d</w:t>
            </w:r>
            <w:r w:rsidRPr="007E5D3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2"/>
              </w:rPr>
              <w:t>s</w:t>
            </w:r>
            <w:r w:rsidRPr="007E5D39">
              <w:rPr>
                <w:rFonts w:ascii="Arial" w:hAnsi="Arial" w:cs="Arial"/>
                <w:b/>
                <w:spacing w:val="-5"/>
              </w:rPr>
              <w:t>t</w:t>
            </w:r>
            <w:r w:rsidRPr="007E5D39">
              <w:rPr>
                <w:rFonts w:ascii="Arial" w:hAnsi="Arial" w:cs="Arial"/>
                <w:b/>
                <w:spacing w:val="1"/>
              </w:rPr>
              <w:t>r</w:t>
            </w:r>
            <w:r w:rsidRPr="007E5D39">
              <w:rPr>
                <w:rFonts w:ascii="Arial" w:hAnsi="Arial" w:cs="Arial"/>
                <w:b/>
                <w:spacing w:val="-2"/>
              </w:rPr>
              <w:t>u</w:t>
            </w:r>
            <w:r w:rsidRPr="007E5D39">
              <w:rPr>
                <w:rFonts w:ascii="Arial" w:hAnsi="Arial" w:cs="Arial"/>
                <w:b/>
                <w:spacing w:val="1"/>
              </w:rPr>
              <w:t>c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-2"/>
              </w:rPr>
              <w:t>u</w:t>
            </w:r>
            <w:r w:rsidRPr="007E5D39">
              <w:rPr>
                <w:rFonts w:ascii="Arial" w:hAnsi="Arial" w:cs="Arial"/>
                <w:b/>
                <w:spacing w:val="-3"/>
              </w:rPr>
              <w:t>r</w:t>
            </w:r>
            <w:r w:rsidRPr="007E5D39">
              <w:rPr>
                <w:rFonts w:ascii="Arial" w:hAnsi="Arial" w:cs="Arial"/>
                <w:b/>
              </w:rPr>
              <w:t>e</w:t>
            </w:r>
            <w:r w:rsidRPr="007E5D3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of</w:t>
            </w:r>
            <w:r w:rsidRPr="007E5D3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-6"/>
              </w:rPr>
              <w:t>h</w:t>
            </w:r>
            <w:r w:rsidRPr="007E5D39">
              <w:rPr>
                <w:rFonts w:ascii="Arial" w:hAnsi="Arial" w:cs="Arial"/>
                <w:b/>
              </w:rPr>
              <w:t>e ma</w:t>
            </w:r>
            <w:r w:rsidRPr="007E5D39">
              <w:rPr>
                <w:rFonts w:ascii="Arial" w:hAnsi="Arial" w:cs="Arial"/>
                <w:b/>
                <w:spacing w:val="-2"/>
              </w:rPr>
              <w:t>nus</w:t>
            </w:r>
            <w:r w:rsidRPr="007E5D39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7E5D39">
              <w:rPr>
                <w:rFonts w:ascii="Arial" w:hAnsi="Arial" w:cs="Arial"/>
                <w:b/>
                <w:spacing w:val="-3"/>
                <w:w w:val="101"/>
              </w:rPr>
              <w:t>r</w:t>
            </w:r>
            <w:r w:rsidRPr="007E5D39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  <w:b/>
                <w:spacing w:val="-2"/>
              </w:rPr>
              <w:t>p</w:t>
            </w:r>
            <w:r w:rsidRPr="007E5D39">
              <w:rPr>
                <w:rFonts w:ascii="Arial" w:hAnsi="Arial" w:cs="Arial"/>
                <w:b/>
              </w:rPr>
              <w:t>t a</w:t>
            </w:r>
            <w:r w:rsidRPr="007E5D39">
              <w:rPr>
                <w:rFonts w:ascii="Arial" w:hAnsi="Arial" w:cs="Arial"/>
                <w:b/>
                <w:spacing w:val="-2"/>
              </w:rPr>
              <w:t>pp</w:t>
            </w:r>
            <w:r w:rsidRPr="007E5D39">
              <w:rPr>
                <w:rFonts w:ascii="Arial" w:hAnsi="Arial" w:cs="Arial"/>
                <w:b/>
                <w:spacing w:val="1"/>
                <w:w w:val="101"/>
              </w:rPr>
              <w:t>r</w:t>
            </w:r>
            <w:r w:rsidRPr="007E5D39">
              <w:rPr>
                <w:rFonts w:ascii="Arial" w:hAnsi="Arial" w:cs="Arial"/>
                <w:b/>
              </w:rPr>
              <w:t>o</w:t>
            </w:r>
            <w:r w:rsidRPr="007E5D39">
              <w:rPr>
                <w:rFonts w:ascii="Arial" w:hAnsi="Arial" w:cs="Arial"/>
                <w:b/>
                <w:spacing w:val="-2"/>
              </w:rPr>
              <w:t>p</w:t>
            </w:r>
            <w:r w:rsidRPr="007E5D39">
              <w:rPr>
                <w:rFonts w:ascii="Arial" w:hAnsi="Arial" w:cs="Arial"/>
                <w:b/>
                <w:spacing w:val="1"/>
                <w:w w:val="101"/>
              </w:rPr>
              <w:t>ri</w:t>
            </w:r>
            <w:r w:rsidRPr="007E5D39">
              <w:rPr>
                <w:rFonts w:ascii="Arial" w:hAnsi="Arial" w:cs="Arial"/>
                <w:b/>
                <w:spacing w:val="-5"/>
              </w:rPr>
              <w:t>a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2"/>
              </w:rPr>
              <w:t>e</w:t>
            </w:r>
            <w:r w:rsidRPr="007E5D39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6B2B48" w14:textId="77777777" w:rsidR="009A457F" w:rsidRPr="007E5D39" w:rsidRDefault="0006055C">
            <w:pPr>
              <w:spacing w:before="2" w:line="220" w:lineRule="exact"/>
              <w:ind w:left="105" w:right="206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 xml:space="preserve">he 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nu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 xml:space="preserve"> 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w</w:t>
            </w:r>
            <w:r w:rsidRPr="007E5D39">
              <w:rPr>
                <w:rFonts w:ascii="Arial" w:hAnsi="Arial" w:cs="Arial"/>
                <w:spacing w:val="1"/>
              </w:rPr>
              <w:t>el</w:t>
            </w:r>
            <w:r w:rsidRPr="007E5D39">
              <w:rPr>
                <w:rFonts w:ascii="Arial" w:hAnsi="Arial" w:cs="Arial"/>
                <w:spacing w:val="4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-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ct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pprop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</w:rPr>
              <w:t>for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</w:rPr>
              <w:t>purpo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ll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6"/>
              </w:rPr>
              <w:t>w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ng a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 xml:space="preserve"> 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g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ow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 xml:space="preserve">of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ec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ons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 xml:space="preserve">t 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ce</w:t>
            </w:r>
            <w:r w:rsidRPr="007E5D39">
              <w:rPr>
                <w:rFonts w:ascii="Arial" w:hAnsi="Arial" w:cs="Arial"/>
              </w:rPr>
              <w:t xml:space="preserve">s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ea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r’s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un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c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ub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 xml:space="preserve">ng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A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  <w:w w:val="101"/>
              </w:rPr>
              <w:t>c</w:t>
            </w:r>
            <w:r w:rsidRPr="007E5D39">
              <w:rPr>
                <w:rFonts w:ascii="Arial" w:hAnsi="Arial" w:cs="Arial"/>
                <w:spacing w:val="-3"/>
                <w:w w:val="101"/>
              </w:rPr>
              <w:t>t</w:t>
            </w:r>
            <w:r w:rsidRPr="007E5D39">
              <w:rPr>
                <w:rFonts w:ascii="Arial" w:hAnsi="Arial" w:cs="Arial"/>
              </w:rPr>
              <w:t>, In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rod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7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al</w:t>
            </w:r>
            <w:r w:rsidRPr="007E5D39">
              <w:rPr>
                <w:rFonts w:ascii="Arial" w:hAnsi="Arial" w:cs="Arial"/>
              </w:rPr>
              <w:t xml:space="preserve">s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hod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1"/>
              </w:rPr>
              <w:t xml:space="preserve"> 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2"/>
              </w:rPr>
              <w:t>ss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n,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9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rg</w:t>
            </w:r>
            <w:r w:rsidRPr="007E5D39">
              <w:rPr>
                <w:rFonts w:ascii="Arial" w:hAnsi="Arial" w:cs="Arial"/>
                <w:spacing w:val="2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z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 xml:space="preserve">d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rve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  <w:w w:val="101"/>
              </w:rPr>
              <w:t>ei</w:t>
            </w:r>
            <w:r w:rsidRPr="007E5D39">
              <w:rPr>
                <w:rFonts w:ascii="Arial" w:hAnsi="Arial" w:cs="Arial"/>
              </w:rPr>
              <w:t>r</w:t>
            </w:r>
          </w:p>
          <w:p w14:paraId="2F684120" w14:textId="77777777" w:rsidR="009A457F" w:rsidRPr="007E5D39" w:rsidRDefault="0006055C">
            <w:pPr>
              <w:spacing w:line="220" w:lineRule="exact"/>
              <w:ind w:left="105" w:right="261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fu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ons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el</w:t>
            </w:r>
            <w:r w:rsidRPr="007E5D39">
              <w:rPr>
                <w:rFonts w:ascii="Arial" w:hAnsi="Arial" w:cs="Arial"/>
                <w:spacing w:val="-5"/>
              </w:rPr>
              <w:t>y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A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 xml:space="preserve"> c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</w:rPr>
              <w:t>dy</w:t>
            </w:r>
            <w:r w:rsidRPr="007E5D39">
              <w:rPr>
                <w:rFonts w:ascii="Arial" w:hAnsi="Arial" w:cs="Arial"/>
                <w:spacing w:val="-3"/>
              </w:rPr>
              <w:t>'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purpo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me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hod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k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</w:rPr>
              <w:t xml:space="preserve">,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et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g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</w:rPr>
              <w:t xml:space="preserve">ore 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et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du</w:t>
            </w:r>
            <w:r w:rsidRPr="007E5D39">
              <w:rPr>
                <w:rFonts w:ascii="Arial" w:hAnsi="Arial" w:cs="Arial"/>
                <w:spacing w:val="-3"/>
              </w:rPr>
              <w:t>ct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prov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ss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ry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kg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oun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</w:rPr>
              <w:t>x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  <w:w w:val="101"/>
              </w:rPr>
              <w:t>l</w:t>
            </w:r>
            <w:r w:rsidRPr="007E5D39">
              <w:rPr>
                <w:rFonts w:ascii="Arial" w:hAnsi="Arial" w:cs="Arial"/>
                <w:spacing w:val="-3"/>
                <w:w w:val="101"/>
              </w:rPr>
              <w:t>a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 xml:space="preserve">ng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</w:rPr>
              <w:t>po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ta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7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la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 xml:space="preserve">n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me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ic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8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1"/>
              </w:rPr>
              <w:t xml:space="preserve"> 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6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Li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w w:val="101"/>
              </w:rPr>
              <w:t>e</w:t>
            </w:r>
          </w:p>
          <w:p w14:paraId="4D97258B" w14:textId="77777777" w:rsidR="009A457F" w:rsidRPr="007E5D39" w:rsidRDefault="0006055C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spacing w:val="1"/>
              </w:rPr>
              <w:t>ec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odu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(</w:t>
            </w:r>
            <w:r w:rsidRPr="007E5D39">
              <w:rPr>
                <w:rFonts w:ascii="Arial" w:hAnsi="Arial" w:cs="Arial"/>
                <w:spacing w:val="-2"/>
              </w:rPr>
              <w:t>MP</w:t>
            </w:r>
            <w:r w:rsidRPr="007E5D39">
              <w:rPr>
                <w:rFonts w:ascii="Arial" w:hAnsi="Arial" w:cs="Arial"/>
                <w:spacing w:val="-6"/>
              </w:rPr>
              <w:t>P</w:t>
            </w:r>
            <w:r w:rsidRPr="007E5D39">
              <w:rPr>
                <w:rFonts w:ascii="Arial" w:hAnsi="Arial" w:cs="Arial"/>
              </w:rPr>
              <w:t>)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x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7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</w:rPr>
              <w:t>oun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at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ps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  <w:w w:val="101"/>
              </w:rPr>
              <w:t>ea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</w:rPr>
              <w:t>rs</w:t>
            </w:r>
          </w:p>
          <w:p w14:paraId="3A8812D3" w14:textId="77777777" w:rsidR="009A457F" w:rsidRPr="007E5D39" w:rsidRDefault="0006055C">
            <w:pPr>
              <w:ind w:left="105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ppr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udy’s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bo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7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pu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lt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7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.</w:t>
            </w:r>
          </w:p>
          <w:p w14:paraId="1146ED84" w14:textId="77777777" w:rsidR="009A457F" w:rsidRPr="007E5D39" w:rsidRDefault="009A457F">
            <w:pPr>
              <w:spacing w:before="11" w:line="220" w:lineRule="exact"/>
              <w:rPr>
                <w:rFonts w:ascii="Arial" w:hAnsi="Arial" w:cs="Arial"/>
              </w:rPr>
            </w:pPr>
          </w:p>
          <w:p w14:paraId="691291A8" w14:textId="77777777" w:rsidR="009A457F" w:rsidRPr="007E5D39" w:rsidRDefault="0006055C">
            <w:pPr>
              <w:ind w:left="105" w:right="161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 xml:space="preserve">he </w:t>
            </w:r>
            <w:r w:rsidRPr="007E5D39">
              <w:rPr>
                <w:rFonts w:ascii="Arial" w:hAnsi="Arial" w:cs="Arial"/>
                <w:spacing w:val="-2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 xml:space="preserve">s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hods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1"/>
              </w:rPr>
              <w:t xml:space="preserve"> 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 xml:space="preserve"> 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hodo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og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7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 xml:space="preserve">und, 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-5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pr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  <w:w w:val="101"/>
              </w:rPr>
              <w:t>ce</w:t>
            </w:r>
            <w:r w:rsidRPr="007E5D39">
              <w:rPr>
                <w:rFonts w:ascii="Arial" w:hAnsi="Arial" w:cs="Arial"/>
                <w:spacing w:val="-2"/>
              </w:rPr>
              <w:t>ss</w:t>
            </w:r>
            <w:r w:rsidRPr="007E5D39">
              <w:rPr>
                <w:rFonts w:ascii="Arial" w:hAnsi="Arial" w:cs="Arial"/>
              </w:rPr>
              <w:t xml:space="preserve">,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udy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ea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 xml:space="preserve"> c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hods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5"/>
              </w:rPr>
              <w:t>y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ho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j</w:t>
            </w:r>
            <w:r w:rsidRPr="007E5D39">
              <w:rPr>
                <w:rFonts w:ascii="Arial" w:hAnsi="Arial" w:cs="Arial"/>
              </w:rPr>
              <w:t>or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rk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proofErr w:type="spellStart"/>
            <w:r w:rsidRPr="007E5D39">
              <w:rPr>
                <w:rFonts w:ascii="Arial" w:hAnsi="Arial" w:cs="Arial"/>
                <w:spacing w:val="-6"/>
              </w:rPr>
              <w:t>M</w:t>
            </w:r>
            <w:r w:rsidRPr="007E5D39">
              <w:rPr>
                <w:rFonts w:ascii="Arial" w:hAnsi="Arial" w:cs="Arial"/>
                <w:spacing w:val="1"/>
                <w:w w:val="10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5"/>
              </w:rPr>
              <w:t>g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</w:rPr>
              <w:t>bi</w:t>
            </w:r>
            <w:proofErr w:type="spellEnd"/>
            <w:r w:rsidRPr="007E5D39">
              <w:rPr>
                <w:rFonts w:ascii="Arial" w:hAnsi="Arial" w:cs="Arial"/>
              </w:rPr>
              <w:t xml:space="preserve"> Coun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y</w:t>
            </w:r>
            <w:r w:rsidRPr="007E5D39">
              <w:rPr>
                <w:rFonts w:ascii="Arial" w:hAnsi="Arial" w:cs="Arial"/>
              </w:rPr>
              <w:t xml:space="preserve">, 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 xml:space="preserve">a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ho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</w:rPr>
              <w:t>gh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ei</w:t>
            </w:r>
            <w:r w:rsidRPr="007E5D39">
              <w:rPr>
                <w:rFonts w:ascii="Arial" w:hAnsi="Arial" w:cs="Arial"/>
              </w:rPr>
              <w:t xml:space="preserve">r 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li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vo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F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  <w:w w:val="101"/>
              </w:rPr>
              <w:t>t</w:t>
            </w:r>
            <w:r w:rsidRPr="007E5D39">
              <w:rPr>
                <w:rFonts w:ascii="Arial" w:hAnsi="Arial" w:cs="Arial"/>
              </w:rPr>
              <w:t xml:space="preserve">he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el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32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pon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8</w:t>
            </w:r>
            <w:r w:rsidRPr="007E5D39">
              <w:rPr>
                <w:rFonts w:ascii="Arial" w:hAnsi="Arial" w:cs="Arial"/>
              </w:rPr>
              <w:t>0%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pu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</w:rPr>
              <w:t>on of</w:t>
            </w:r>
            <w:r w:rsidRPr="007E5D39">
              <w:rPr>
                <w:rFonts w:ascii="Arial" w:hAnsi="Arial" w:cs="Arial"/>
                <w:spacing w:val="-7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me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7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 xml:space="preserve">nt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le</w:t>
            </w:r>
            <w:r w:rsidRPr="007E5D39">
              <w:rPr>
                <w:rFonts w:ascii="Arial" w:hAnsi="Arial" w:cs="Arial"/>
              </w:rPr>
              <w:t>rs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g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 xml:space="preserve">, 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ur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 d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</w:rPr>
              <w:t>bo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</w:rPr>
              <w:t>pr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cl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2"/>
              </w:rPr>
              <w:t xml:space="preserve"> 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ct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</w:rPr>
              <w:t xml:space="preserve">d </w:t>
            </w:r>
            <w:r w:rsidRPr="007E5D39">
              <w:rPr>
                <w:rFonts w:ascii="Arial" w:hAnsi="Arial" w:cs="Arial"/>
                <w:spacing w:val="1"/>
                <w:w w:val="10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 xml:space="preserve">d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nfo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 xml:space="preserve"> 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rv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ca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g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</w:rPr>
              <w:t>fr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m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k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ct</w:t>
            </w:r>
            <w:r w:rsidRPr="007E5D39">
              <w:rPr>
                <w:rFonts w:ascii="Arial" w:hAnsi="Arial" w:cs="Arial"/>
              </w:rPr>
              <w:t>ors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upp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7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8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—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ct</w:t>
            </w:r>
            <w:r w:rsidRPr="007E5D39">
              <w:rPr>
                <w:rFonts w:ascii="Arial" w:hAnsi="Arial" w:cs="Arial"/>
              </w:rPr>
              <w:t>or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10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  <w:w w:val="101"/>
              </w:rPr>
              <w:t>a</w:t>
            </w:r>
            <w:r w:rsidRPr="007E5D39">
              <w:rPr>
                <w:rFonts w:ascii="Arial" w:hAnsi="Arial" w:cs="Arial"/>
                <w:spacing w:val="-3"/>
                <w:w w:val="101"/>
              </w:rPr>
              <w:t>l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20E882" w14:textId="77777777" w:rsidR="009A457F" w:rsidRPr="007E5D39" w:rsidRDefault="009A457F">
            <w:pPr>
              <w:rPr>
                <w:rFonts w:ascii="Arial" w:hAnsi="Arial" w:cs="Arial"/>
              </w:rPr>
            </w:pPr>
          </w:p>
          <w:p w14:paraId="086AB66C" w14:textId="15AA99EC" w:rsidR="00E616A0" w:rsidRPr="007E5D39" w:rsidRDefault="00E616A0">
            <w:pPr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</w:rPr>
              <w:t xml:space="preserve">Noted </w:t>
            </w:r>
          </w:p>
        </w:tc>
      </w:tr>
    </w:tbl>
    <w:p w14:paraId="6C227A3E" w14:textId="77777777" w:rsidR="009A457F" w:rsidRPr="007E5D39" w:rsidRDefault="009A457F">
      <w:pPr>
        <w:spacing w:line="200" w:lineRule="exact"/>
        <w:rPr>
          <w:rFonts w:ascii="Arial" w:hAnsi="Arial" w:cs="Arial"/>
        </w:rPr>
      </w:pPr>
    </w:p>
    <w:p w14:paraId="01B89DDB" w14:textId="77777777" w:rsidR="009A457F" w:rsidRPr="007E5D39" w:rsidRDefault="009A457F">
      <w:pPr>
        <w:spacing w:line="200" w:lineRule="exact"/>
        <w:rPr>
          <w:rFonts w:ascii="Arial" w:hAnsi="Arial" w:cs="Arial"/>
        </w:rPr>
      </w:pPr>
    </w:p>
    <w:p w14:paraId="228C86D8" w14:textId="77777777" w:rsidR="009A457F" w:rsidRPr="007E5D39" w:rsidRDefault="009A457F">
      <w:pPr>
        <w:spacing w:before="10" w:line="280" w:lineRule="exact"/>
        <w:rPr>
          <w:rFonts w:ascii="Arial" w:hAnsi="Arial" w:cs="Arial"/>
        </w:rPr>
      </w:pPr>
    </w:p>
    <w:p w14:paraId="041DCD5D" w14:textId="77777777" w:rsidR="009A457F" w:rsidRPr="007E5D39" w:rsidRDefault="0006055C">
      <w:pPr>
        <w:spacing w:before="38"/>
        <w:ind w:left="220"/>
        <w:rPr>
          <w:rFonts w:ascii="Arial" w:hAnsi="Arial" w:cs="Arial"/>
        </w:rPr>
        <w:sectPr w:rsidR="009A457F" w:rsidRPr="007E5D39">
          <w:headerReference w:type="default" r:id="rId13"/>
          <w:footerReference w:type="default" r:id="rId14"/>
          <w:pgSz w:w="23820" w:h="16840" w:orient="landscape"/>
          <w:pgMar w:top="1540" w:right="1220" w:bottom="280" w:left="1220" w:header="1308" w:footer="0" w:gutter="0"/>
          <w:cols w:space="720"/>
        </w:sectPr>
      </w:pPr>
      <w:r w:rsidRPr="007E5D39">
        <w:rPr>
          <w:rFonts w:ascii="Arial" w:hAnsi="Arial" w:cs="Arial"/>
        </w:rPr>
        <w:t>Cr</w:t>
      </w:r>
      <w:r w:rsidRPr="007E5D39">
        <w:rPr>
          <w:rFonts w:ascii="Arial" w:hAnsi="Arial" w:cs="Arial"/>
          <w:spacing w:val="2"/>
        </w:rPr>
        <w:t>ea</w:t>
      </w:r>
      <w:r w:rsidRPr="007E5D39">
        <w:rPr>
          <w:rFonts w:ascii="Arial" w:hAnsi="Arial" w:cs="Arial"/>
          <w:spacing w:val="-1"/>
        </w:rPr>
        <w:t>t</w:t>
      </w:r>
      <w:r w:rsidRPr="007E5D39">
        <w:rPr>
          <w:rFonts w:ascii="Arial" w:hAnsi="Arial" w:cs="Arial"/>
          <w:spacing w:val="2"/>
        </w:rPr>
        <w:t>e</w:t>
      </w:r>
      <w:r w:rsidRPr="007E5D39">
        <w:rPr>
          <w:rFonts w:ascii="Arial" w:hAnsi="Arial" w:cs="Arial"/>
        </w:rPr>
        <w:t>d</w:t>
      </w:r>
      <w:r w:rsidRPr="007E5D39">
        <w:rPr>
          <w:rFonts w:ascii="Arial" w:hAnsi="Arial" w:cs="Arial"/>
          <w:spacing w:val="-4"/>
        </w:rPr>
        <w:t xml:space="preserve"> </w:t>
      </w:r>
      <w:r w:rsidRPr="007E5D39">
        <w:rPr>
          <w:rFonts w:ascii="Arial" w:hAnsi="Arial" w:cs="Arial"/>
          <w:spacing w:val="2"/>
        </w:rPr>
        <w:t>by</w:t>
      </w:r>
      <w:r w:rsidRPr="007E5D39">
        <w:rPr>
          <w:rFonts w:ascii="Arial" w:hAnsi="Arial" w:cs="Arial"/>
        </w:rPr>
        <w:t>:</w:t>
      </w:r>
      <w:r w:rsidRPr="007E5D39">
        <w:rPr>
          <w:rFonts w:ascii="Arial" w:hAnsi="Arial" w:cs="Arial"/>
          <w:spacing w:val="-4"/>
        </w:rPr>
        <w:t xml:space="preserve"> </w:t>
      </w:r>
      <w:r w:rsidRPr="007E5D39">
        <w:rPr>
          <w:rFonts w:ascii="Arial" w:hAnsi="Arial" w:cs="Arial"/>
          <w:spacing w:val="1"/>
        </w:rPr>
        <w:t>D</w:t>
      </w:r>
      <w:r w:rsidRPr="007E5D39">
        <w:rPr>
          <w:rFonts w:ascii="Arial" w:hAnsi="Arial" w:cs="Arial"/>
        </w:rPr>
        <w:t xml:space="preserve">R                                          </w:t>
      </w:r>
      <w:r w:rsidRPr="007E5D39">
        <w:rPr>
          <w:rFonts w:ascii="Arial" w:hAnsi="Arial" w:cs="Arial"/>
          <w:spacing w:val="12"/>
        </w:rPr>
        <w:t xml:space="preserve"> </w:t>
      </w:r>
      <w:r w:rsidRPr="007E5D39">
        <w:rPr>
          <w:rFonts w:ascii="Arial" w:hAnsi="Arial" w:cs="Arial"/>
        </w:rPr>
        <w:t>C</w:t>
      </w:r>
      <w:r w:rsidRPr="007E5D39">
        <w:rPr>
          <w:rFonts w:ascii="Arial" w:hAnsi="Arial" w:cs="Arial"/>
          <w:spacing w:val="2"/>
        </w:rPr>
        <w:t>hecke</w:t>
      </w:r>
      <w:r w:rsidRPr="007E5D39">
        <w:rPr>
          <w:rFonts w:ascii="Arial" w:hAnsi="Arial" w:cs="Arial"/>
        </w:rPr>
        <w:t>d</w:t>
      </w:r>
      <w:r w:rsidRPr="007E5D39">
        <w:rPr>
          <w:rFonts w:ascii="Arial" w:hAnsi="Arial" w:cs="Arial"/>
          <w:spacing w:val="-5"/>
        </w:rPr>
        <w:t xml:space="preserve"> </w:t>
      </w:r>
      <w:r w:rsidRPr="007E5D39">
        <w:rPr>
          <w:rFonts w:ascii="Arial" w:hAnsi="Arial" w:cs="Arial"/>
          <w:spacing w:val="2"/>
        </w:rPr>
        <w:t>by</w:t>
      </w:r>
      <w:r w:rsidRPr="007E5D39">
        <w:rPr>
          <w:rFonts w:ascii="Arial" w:hAnsi="Arial" w:cs="Arial"/>
        </w:rPr>
        <w:t>:</w:t>
      </w:r>
      <w:r w:rsidRPr="007E5D39">
        <w:rPr>
          <w:rFonts w:ascii="Arial" w:hAnsi="Arial" w:cs="Arial"/>
          <w:spacing w:val="-4"/>
        </w:rPr>
        <w:t xml:space="preserve"> </w:t>
      </w:r>
      <w:r w:rsidRPr="007E5D39">
        <w:rPr>
          <w:rFonts w:ascii="Arial" w:hAnsi="Arial" w:cs="Arial"/>
          <w:spacing w:val="-2"/>
        </w:rPr>
        <w:t>P</w:t>
      </w:r>
      <w:r w:rsidRPr="007E5D39">
        <w:rPr>
          <w:rFonts w:ascii="Arial" w:hAnsi="Arial" w:cs="Arial"/>
        </w:rPr>
        <w:t xml:space="preserve">M                                         </w:t>
      </w:r>
      <w:r w:rsidRPr="007E5D39">
        <w:rPr>
          <w:rFonts w:ascii="Arial" w:hAnsi="Arial" w:cs="Arial"/>
          <w:spacing w:val="36"/>
        </w:rPr>
        <w:t xml:space="preserve"> </w:t>
      </w:r>
      <w:r w:rsidRPr="007E5D39">
        <w:rPr>
          <w:rFonts w:ascii="Arial" w:hAnsi="Arial" w:cs="Arial"/>
          <w:spacing w:val="1"/>
        </w:rPr>
        <w:t>A</w:t>
      </w:r>
      <w:r w:rsidRPr="007E5D39">
        <w:rPr>
          <w:rFonts w:ascii="Arial" w:hAnsi="Arial" w:cs="Arial"/>
          <w:spacing w:val="2"/>
        </w:rPr>
        <w:t>pp</w:t>
      </w:r>
      <w:r w:rsidRPr="007E5D39">
        <w:rPr>
          <w:rFonts w:ascii="Arial" w:hAnsi="Arial" w:cs="Arial"/>
        </w:rPr>
        <w:t>r</w:t>
      </w:r>
      <w:r w:rsidRPr="007E5D39">
        <w:rPr>
          <w:rFonts w:ascii="Arial" w:hAnsi="Arial" w:cs="Arial"/>
          <w:spacing w:val="2"/>
        </w:rPr>
        <w:t>ove</w:t>
      </w:r>
      <w:r w:rsidRPr="007E5D39">
        <w:rPr>
          <w:rFonts w:ascii="Arial" w:hAnsi="Arial" w:cs="Arial"/>
        </w:rPr>
        <w:t>d</w:t>
      </w:r>
      <w:r w:rsidRPr="007E5D39">
        <w:rPr>
          <w:rFonts w:ascii="Arial" w:hAnsi="Arial" w:cs="Arial"/>
          <w:spacing w:val="-5"/>
        </w:rPr>
        <w:t xml:space="preserve"> </w:t>
      </w:r>
      <w:r w:rsidRPr="007E5D39">
        <w:rPr>
          <w:rFonts w:ascii="Arial" w:hAnsi="Arial" w:cs="Arial"/>
          <w:spacing w:val="2"/>
        </w:rPr>
        <w:t>by</w:t>
      </w:r>
      <w:r w:rsidRPr="007E5D39">
        <w:rPr>
          <w:rFonts w:ascii="Arial" w:hAnsi="Arial" w:cs="Arial"/>
        </w:rPr>
        <w:t>:</w:t>
      </w:r>
      <w:r w:rsidRPr="007E5D39">
        <w:rPr>
          <w:rFonts w:ascii="Arial" w:hAnsi="Arial" w:cs="Arial"/>
          <w:spacing w:val="-4"/>
        </w:rPr>
        <w:t xml:space="preserve"> </w:t>
      </w:r>
      <w:r w:rsidRPr="007E5D39">
        <w:rPr>
          <w:rFonts w:ascii="Arial" w:hAnsi="Arial" w:cs="Arial"/>
          <w:spacing w:val="-2"/>
        </w:rPr>
        <w:t>M</w:t>
      </w:r>
      <w:r w:rsidRPr="007E5D39">
        <w:rPr>
          <w:rFonts w:ascii="Arial" w:hAnsi="Arial" w:cs="Arial"/>
        </w:rPr>
        <w:t xml:space="preserve">BM                                                             </w:t>
      </w:r>
      <w:r w:rsidRPr="007E5D39">
        <w:rPr>
          <w:rFonts w:ascii="Arial" w:hAnsi="Arial" w:cs="Arial"/>
          <w:spacing w:val="32"/>
        </w:rPr>
        <w:t xml:space="preserve"> </w:t>
      </w:r>
      <w:r w:rsidRPr="007E5D39">
        <w:rPr>
          <w:rFonts w:ascii="Arial" w:hAnsi="Arial" w:cs="Arial"/>
          <w:spacing w:val="1"/>
        </w:rPr>
        <w:t>V</w:t>
      </w:r>
      <w:r w:rsidRPr="007E5D39">
        <w:rPr>
          <w:rFonts w:ascii="Arial" w:hAnsi="Arial" w:cs="Arial"/>
          <w:spacing w:val="2"/>
        </w:rPr>
        <w:t>e</w:t>
      </w:r>
      <w:r w:rsidRPr="007E5D39">
        <w:rPr>
          <w:rFonts w:ascii="Arial" w:hAnsi="Arial" w:cs="Arial"/>
        </w:rPr>
        <w:t>r</w:t>
      </w:r>
      <w:r w:rsidRPr="007E5D39">
        <w:rPr>
          <w:rFonts w:ascii="Arial" w:hAnsi="Arial" w:cs="Arial"/>
          <w:spacing w:val="1"/>
        </w:rPr>
        <w:t>s</w:t>
      </w:r>
      <w:r w:rsidRPr="007E5D39">
        <w:rPr>
          <w:rFonts w:ascii="Arial" w:hAnsi="Arial" w:cs="Arial"/>
          <w:spacing w:val="-1"/>
        </w:rPr>
        <w:t>i</w:t>
      </w:r>
      <w:r w:rsidRPr="007E5D39">
        <w:rPr>
          <w:rFonts w:ascii="Arial" w:hAnsi="Arial" w:cs="Arial"/>
          <w:spacing w:val="2"/>
        </w:rPr>
        <w:t>on</w:t>
      </w:r>
      <w:r w:rsidRPr="007E5D39">
        <w:rPr>
          <w:rFonts w:ascii="Arial" w:hAnsi="Arial" w:cs="Arial"/>
        </w:rPr>
        <w:t>:</w:t>
      </w:r>
      <w:r w:rsidRPr="007E5D39">
        <w:rPr>
          <w:rFonts w:ascii="Arial" w:hAnsi="Arial" w:cs="Arial"/>
          <w:spacing w:val="-6"/>
        </w:rPr>
        <w:t xml:space="preserve"> </w:t>
      </w:r>
      <w:r w:rsidRPr="007E5D39">
        <w:rPr>
          <w:rFonts w:ascii="Arial" w:hAnsi="Arial" w:cs="Arial"/>
        </w:rPr>
        <w:t>3 (</w:t>
      </w:r>
      <w:r w:rsidRPr="007E5D39">
        <w:rPr>
          <w:rFonts w:ascii="Arial" w:hAnsi="Arial" w:cs="Arial"/>
          <w:spacing w:val="2"/>
        </w:rPr>
        <w:t>07</w:t>
      </w:r>
      <w:r w:rsidRPr="007E5D39">
        <w:rPr>
          <w:rFonts w:ascii="Arial" w:hAnsi="Arial" w:cs="Arial"/>
        </w:rPr>
        <w:t>-</w:t>
      </w:r>
      <w:r w:rsidRPr="007E5D39">
        <w:rPr>
          <w:rFonts w:ascii="Arial" w:hAnsi="Arial" w:cs="Arial"/>
          <w:spacing w:val="2"/>
        </w:rPr>
        <w:t>07</w:t>
      </w:r>
      <w:r w:rsidRPr="007E5D39">
        <w:rPr>
          <w:rFonts w:ascii="Arial" w:hAnsi="Arial" w:cs="Arial"/>
        </w:rPr>
        <w:t>-</w:t>
      </w:r>
      <w:r w:rsidRPr="007E5D39">
        <w:rPr>
          <w:rFonts w:ascii="Arial" w:hAnsi="Arial" w:cs="Arial"/>
          <w:spacing w:val="-2"/>
        </w:rPr>
        <w:t>2</w:t>
      </w:r>
      <w:r w:rsidRPr="007E5D39">
        <w:rPr>
          <w:rFonts w:ascii="Arial" w:hAnsi="Arial" w:cs="Arial"/>
          <w:spacing w:val="2"/>
        </w:rPr>
        <w:t>024</w:t>
      </w:r>
      <w:r w:rsidRPr="007E5D39">
        <w:rPr>
          <w:rFonts w:ascii="Arial" w:hAnsi="Arial" w:cs="Arial"/>
        </w:rPr>
        <w:t>)</w:t>
      </w:r>
    </w:p>
    <w:p w14:paraId="065C1872" w14:textId="77777777" w:rsidR="009A457F" w:rsidRPr="007E5D39" w:rsidRDefault="009A457F">
      <w:pPr>
        <w:spacing w:before="20" w:line="260" w:lineRule="exact"/>
        <w:rPr>
          <w:rFonts w:ascii="Arial" w:hAnsi="Arial" w:cs="Arial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1"/>
        <w:gridCol w:w="6443"/>
      </w:tblGrid>
      <w:tr w:rsidR="009A457F" w:rsidRPr="007E5D39" w14:paraId="3D538705" w14:textId="77777777">
        <w:trPr>
          <w:trHeight w:hRule="exact" w:val="5070"/>
        </w:trPr>
        <w:tc>
          <w:tcPr>
            <w:tcW w:w="53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226E9C" w14:textId="77777777" w:rsidR="009A457F" w:rsidRPr="007E5D39" w:rsidRDefault="009A457F">
            <w:pPr>
              <w:rPr>
                <w:rFonts w:ascii="Arial" w:hAnsi="Arial" w:cs="Arial"/>
              </w:rPr>
            </w:pPr>
          </w:p>
        </w:tc>
        <w:tc>
          <w:tcPr>
            <w:tcW w:w="9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FA1C0E" w14:textId="77777777" w:rsidR="009A457F" w:rsidRPr="007E5D39" w:rsidRDefault="0006055C">
            <w:pPr>
              <w:ind w:left="105" w:right="153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le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5"/>
              </w:rPr>
              <w:t>s</w:t>
            </w:r>
            <w:r w:rsidRPr="007E5D39">
              <w:rPr>
                <w:rFonts w:ascii="Arial" w:hAnsi="Arial" w:cs="Arial"/>
              </w:rPr>
              <w:t>—pro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a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li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7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ie</w:t>
            </w:r>
            <w:r w:rsidRPr="007E5D39">
              <w:rPr>
                <w:rFonts w:ascii="Arial" w:hAnsi="Arial" w:cs="Arial"/>
              </w:rPr>
              <w:t>w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de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dy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 n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rr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al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rp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qu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  <w:w w:val="101"/>
              </w:rPr>
              <w:t>l</w:t>
            </w:r>
            <w:r w:rsidRPr="007E5D39">
              <w:rPr>
                <w:rFonts w:ascii="Arial" w:hAnsi="Arial" w:cs="Arial"/>
                <w:spacing w:val="-3"/>
                <w:w w:val="101"/>
              </w:rPr>
              <w:t>i</w:t>
            </w:r>
            <w:r w:rsidRPr="007E5D39">
              <w:rPr>
                <w:rFonts w:ascii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hAnsi="Arial" w:cs="Arial"/>
                <w:spacing w:val="-3"/>
                <w:w w:val="101"/>
              </w:rPr>
              <w:t>a</w:t>
            </w:r>
            <w:r w:rsidRPr="007E5D39">
              <w:rPr>
                <w:rFonts w:ascii="Arial" w:hAnsi="Arial" w:cs="Arial"/>
                <w:spacing w:val="1"/>
                <w:w w:val="101"/>
              </w:rPr>
              <w:t>ti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w w:val="101"/>
              </w:rPr>
              <w:t xml:space="preserve">e 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 xml:space="preserve">a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gns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w</w:t>
            </w:r>
            <w:r w:rsidRPr="007E5D39">
              <w:rPr>
                <w:rFonts w:ascii="Arial" w:hAnsi="Arial" w:cs="Arial"/>
                <w:spacing w:val="1"/>
              </w:rPr>
              <w:t>it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udy</w:t>
            </w:r>
            <w:r w:rsidRPr="007E5D39">
              <w:rPr>
                <w:rFonts w:ascii="Arial" w:hAnsi="Arial" w:cs="Arial"/>
                <w:spacing w:val="-3"/>
              </w:rPr>
              <w:t>'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j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li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7"/>
              </w:rPr>
              <w:t>o</w:t>
            </w:r>
            <w:r w:rsidRPr="007E5D39">
              <w:rPr>
                <w:rFonts w:ascii="Arial" w:hAnsi="Arial" w:cs="Arial"/>
              </w:rPr>
              <w:t>-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ic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w w:val="101"/>
              </w:rPr>
              <w:t xml:space="preserve">e 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  <w:spacing w:val="-3"/>
                <w:w w:val="101"/>
              </w:rPr>
              <w:t>c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.</w:t>
            </w:r>
          </w:p>
          <w:p w14:paraId="33132692" w14:textId="77777777" w:rsidR="009A457F" w:rsidRPr="007E5D39" w:rsidRDefault="009A457F">
            <w:pPr>
              <w:spacing w:before="11" w:line="220" w:lineRule="exact"/>
              <w:rPr>
                <w:rFonts w:ascii="Arial" w:hAnsi="Arial" w:cs="Arial"/>
              </w:rPr>
            </w:pPr>
          </w:p>
          <w:p w14:paraId="00BB6E95" w14:textId="77777777" w:rsidR="009A457F" w:rsidRPr="007E5D39" w:rsidRDefault="0006055C">
            <w:pPr>
              <w:ind w:left="105" w:right="148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 xml:space="preserve">he 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lt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ct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1"/>
              </w:rPr>
              <w:t xml:space="preserve"> 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ma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’s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1"/>
              </w:rPr>
              <w:t xml:space="preserve"> a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t pr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c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 xml:space="preserve"> 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</w:rPr>
              <w:t>og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ph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w w:val="101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me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7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 xml:space="preserve">nt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proofErr w:type="spellStart"/>
            <w:r w:rsidRPr="007E5D39">
              <w:rPr>
                <w:rFonts w:ascii="Arial" w:hAnsi="Arial" w:cs="Arial"/>
                <w:spacing w:val="-2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rg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</w:rPr>
              <w:t>i</w:t>
            </w:r>
            <w:proofErr w:type="spellEnd"/>
            <w:r w:rsidRPr="007E5D39">
              <w:rPr>
                <w:rFonts w:ascii="Arial" w:hAnsi="Arial" w:cs="Arial"/>
              </w:rPr>
              <w:t xml:space="preserve"> Cou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y.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le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ma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zi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te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8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1"/>
              </w:rPr>
              <w:t xml:space="preserve"> a</w:t>
            </w:r>
            <w:r w:rsidRPr="007E5D39">
              <w:rPr>
                <w:rFonts w:ascii="Arial" w:hAnsi="Arial" w:cs="Arial"/>
              </w:rPr>
              <w:t>ge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</w:rPr>
              <w:t xml:space="preserve">on, </w:t>
            </w:r>
            <w:r w:rsidRPr="007E5D39">
              <w:rPr>
                <w:rFonts w:ascii="Arial" w:hAnsi="Arial" w:cs="Arial"/>
                <w:spacing w:val="1"/>
              </w:rPr>
              <w:t>ma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ai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nt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</w:rPr>
              <w:t>pro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de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a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 xml:space="preserve">y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ll</w:t>
            </w:r>
            <w:r w:rsidRPr="007E5D39">
              <w:rPr>
                <w:rFonts w:ascii="Arial" w:hAnsi="Arial" w:cs="Arial"/>
              </w:rPr>
              <w:t>ow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 r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ea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gr</w:t>
            </w:r>
            <w:r w:rsidRPr="007E5D39">
              <w:rPr>
                <w:rFonts w:ascii="Arial" w:hAnsi="Arial" w:cs="Arial"/>
                <w:spacing w:val="2"/>
              </w:rPr>
              <w:t>a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  <w:w w:val="101"/>
              </w:rPr>
              <w:t>i</w:t>
            </w:r>
            <w:r w:rsidRPr="007E5D39">
              <w:rPr>
                <w:rFonts w:ascii="Arial" w:hAnsi="Arial" w:cs="Arial"/>
                <w:spacing w:val="1"/>
                <w:w w:val="101"/>
              </w:rPr>
              <w:t>a</w:t>
            </w:r>
            <w:r w:rsidRPr="007E5D39">
              <w:rPr>
                <w:rFonts w:ascii="Arial" w:hAnsi="Arial" w:cs="Arial"/>
                <w:w w:val="101"/>
              </w:rPr>
              <w:t xml:space="preserve">l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ru</w:t>
            </w:r>
            <w:r w:rsidRPr="007E5D39">
              <w:rPr>
                <w:rFonts w:ascii="Arial" w:hAnsi="Arial" w:cs="Arial"/>
                <w:spacing w:val="2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ure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de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ci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7</w:t>
            </w:r>
            <w:r w:rsidRPr="007E5D39">
              <w:rPr>
                <w:rFonts w:ascii="Arial" w:hAnsi="Arial" w:cs="Arial"/>
                <w:spacing w:val="-5"/>
              </w:rPr>
              <w:t>8</w:t>
            </w:r>
            <w:r w:rsidRPr="007E5D39">
              <w:rPr>
                <w:rFonts w:ascii="Arial" w:hAnsi="Arial" w:cs="Arial"/>
                <w:spacing w:val="2"/>
              </w:rPr>
              <w:t>.</w:t>
            </w:r>
            <w:r w:rsidRPr="007E5D39">
              <w:rPr>
                <w:rFonts w:ascii="Arial" w:hAnsi="Arial" w:cs="Arial"/>
              </w:rPr>
              <w:t>125%</w:t>
            </w:r>
            <w:r w:rsidRPr="007E5D39">
              <w:rPr>
                <w:rFonts w:ascii="Arial" w:hAnsi="Arial" w:cs="Arial"/>
                <w:spacing w:val="-7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li</w:t>
            </w:r>
            <w:r w:rsidRPr="007E5D39">
              <w:rPr>
                <w:rFonts w:ascii="Arial" w:hAnsi="Arial" w:cs="Arial"/>
                <w:spacing w:val="-5"/>
              </w:rPr>
              <w:t>g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g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  <w:spacing w:val="-3"/>
                <w:w w:val="101"/>
              </w:rPr>
              <w:t>c</w:t>
            </w:r>
            <w:r w:rsidRPr="007E5D39">
              <w:rPr>
                <w:rFonts w:ascii="Arial" w:hAnsi="Arial" w:cs="Arial"/>
                <w:spacing w:val="1"/>
                <w:w w:val="101"/>
              </w:rPr>
              <w:t>a</w:t>
            </w:r>
            <w:r w:rsidRPr="007E5D39">
              <w:rPr>
                <w:rFonts w:ascii="Arial" w:hAnsi="Arial" w:cs="Arial"/>
              </w:rPr>
              <w:t>nt ro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ic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br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 xml:space="preserve">r </w:t>
            </w:r>
            <w:r w:rsidRPr="007E5D39">
              <w:rPr>
                <w:rFonts w:ascii="Arial" w:hAnsi="Arial" w:cs="Arial"/>
                <w:spacing w:val="1"/>
              </w:rPr>
              <w:t>im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  <w:spacing w:val="-5"/>
              </w:rPr>
              <w:t>on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</w:rPr>
              <w:t>for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dy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ic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</w:rPr>
              <w:t>or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 xml:space="preserve">he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udy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al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ov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rs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k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mi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8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4"/>
              </w:rPr>
              <w:t>w</w:t>
            </w:r>
            <w:r w:rsidRPr="007E5D39">
              <w:rPr>
                <w:rFonts w:ascii="Arial" w:hAnsi="Arial" w:cs="Arial"/>
              </w:rPr>
              <w:t>-p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 xml:space="preserve">t 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5"/>
              </w:rPr>
              <w:t>g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rg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y dr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by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it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, poor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ord-</w:t>
            </w:r>
            <w:r w:rsidRPr="007E5D39">
              <w:rPr>
                <w:rFonts w:ascii="Arial" w:hAnsi="Arial" w:cs="Arial"/>
                <w:spacing w:val="-5"/>
              </w:rPr>
              <w:t>k</w:t>
            </w:r>
            <w:r w:rsidRPr="007E5D39">
              <w:rPr>
                <w:rFonts w:ascii="Arial" w:hAnsi="Arial" w:cs="Arial"/>
                <w:spacing w:val="1"/>
              </w:rPr>
              <w:t>ee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g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nfo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ure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ngs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c</w:t>
            </w:r>
            <w:r w:rsidRPr="007E5D39">
              <w:rPr>
                <w:rFonts w:ascii="Arial" w:hAnsi="Arial" w:cs="Arial"/>
              </w:rPr>
              <w:t>ru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  <w:w w:val="101"/>
              </w:rPr>
              <w:t>ee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</w:rPr>
              <w:t>r und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ng 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ur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ie</w:t>
            </w:r>
            <w:r w:rsidRPr="007E5D39">
              <w:rPr>
                <w:rFonts w:ascii="Arial" w:hAnsi="Arial" w:cs="Arial"/>
              </w:rPr>
              <w:t>rs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 xml:space="preserve">nt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g</w:t>
            </w:r>
            <w:r w:rsidRPr="007E5D39">
              <w:rPr>
                <w:rFonts w:ascii="Arial" w:hAnsi="Arial" w:cs="Arial"/>
              </w:rPr>
              <w:t>ro</w:t>
            </w:r>
            <w:r w:rsidRPr="007E5D39">
              <w:rPr>
                <w:rFonts w:ascii="Arial" w:hAnsi="Arial" w:cs="Arial"/>
                <w:spacing w:val="-6"/>
              </w:rPr>
              <w:t>w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fo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za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 xml:space="preserve">nt </w:t>
            </w:r>
            <w:r w:rsidRPr="007E5D39">
              <w:rPr>
                <w:rFonts w:ascii="Arial" w:hAnsi="Arial" w:cs="Arial"/>
                <w:spacing w:val="-3"/>
                <w:w w:val="10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</w:rPr>
              <w:t>.</w:t>
            </w:r>
          </w:p>
          <w:p w14:paraId="318DFECE" w14:textId="77777777" w:rsidR="009A457F" w:rsidRPr="007E5D39" w:rsidRDefault="009A457F">
            <w:pPr>
              <w:spacing w:before="11" w:line="220" w:lineRule="exact"/>
              <w:rPr>
                <w:rFonts w:ascii="Arial" w:hAnsi="Arial" w:cs="Arial"/>
              </w:rPr>
            </w:pPr>
          </w:p>
          <w:p w14:paraId="2F74F2EA" w14:textId="77777777" w:rsidR="009A457F" w:rsidRPr="007E5D39" w:rsidRDefault="0006055C">
            <w:pPr>
              <w:ind w:left="105" w:right="90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 xml:space="preserve">he </w:t>
            </w:r>
            <w:r w:rsidRPr="007E5D39">
              <w:rPr>
                <w:rFonts w:ascii="Arial" w:hAnsi="Arial" w:cs="Arial"/>
                <w:spacing w:val="-2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2"/>
              </w:rPr>
              <w:t>ss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 xml:space="preserve">on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 xml:space="preserve"> tie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ngs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k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br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6"/>
              </w:rPr>
              <w:t>o</w:t>
            </w:r>
            <w:r w:rsidRPr="007E5D39">
              <w:rPr>
                <w:rFonts w:ascii="Arial" w:hAnsi="Arial" w:cs="Arial"/>
              </w:rPr>
              <w:t>-</w:t>
            </w:r>
            <w:r w:rsidRPr="007E5D39">
              <w:rPr>
                <w:rFonts w:ascii="Arial" w:hAnsi="Arial" w:cs="Arial"/>
                <w:spacing w:val="1"/>
              </w:rPr>
              <w:t>ec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no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2"/>
              </w:rPr>
              <w:t>ss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w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me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hAnsi="Arial" w:cs="Arial"/>
              </w:rPr>
              <w:t xml:space="preserve">he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nfo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 xml:space="preserve">or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 po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7"/>
              </w:rPr>
              <w:t xml:space="preserve"> 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x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 xml:space="preserve">g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me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 xml:space="preserve">nt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</w:rPr>
              <w:t>pro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li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hood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-5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1"/>
                <w:w w:val="101"/>
              </w:rPr>
              <w:t>a</w:t>
            </w:r>
            <w:r w:rsidRPr="007E5D39">
              <w:rPr>
                <w:rFonts w:ascii="Arial" w:hAnsi="Arial" w:cs="Arial"/>
              </w:rPr>
              <w:t>nu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  <w:w w:val="101"/>
              </w:rPr>
              <w:t>c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w w:val="101"/>
              </w:rPr>
              <w:t xml:space="preserve">t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cce</w:t>
            </w:r>
            <w:r w:rsidRPr="007E5D39">
              <w:rPr>
                <w:rFonts w:ascii="Arial" w:hAnsi="Arial" w:cs="Arial"/>
                <w:spacing w:val="-2"/>
              </w:rPr>
              <w:t>ss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ll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ie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me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 xml:space="preserve">nt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a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</w:rPr>
              <w:t xml:space="preserve">a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</w:rPr>
              <w:t>our</w:t>
            </w:r>
            <w:r w:rsidRPr="007E5D39">
              <w:rPr>
                <w:rFonts w:ascii="Arial" w:hAnsi="Arial" w:cs="Arial"/>
                <w:spacing w:val="2"/>
              </w:rPr>
              <w:t>c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for</w:t>
            </w:r>
            <w:r w:rsidRPr="007E5D39">
              <w:rPr>
                <w:rFonts w:ascii="Arial" w:hAnsi="Arial" w:cs="Arial"/>
                <w:spacing w:val="-7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ma</w:t>
            </w:r>
            <w:r w:rsidRPr="007E5D39">
              <w:rPr>
                <w:rFonts w:ascii="Arial" w:hAnsi="Arial" w:cs="Arial"/>
              </w:rPr>
              <w:t>ny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8"/>
              </w:rPr>
              <w:t>w</w:t>
            </w:r>
            <w:r w:rsidRPr="007E5D39">
              <w:rPr>
                <w:rFonts w:ascii="Arial" w:hAnsi="Arial" w:cs="Arial"/>
              </w:rPr>
              <w:t>-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du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  <w:w w:val="101"/>
              </w:rPr>
              <w:t>i</w:t>
            </w:r>
            <w:r w:rsidRPr="007E5D39">
              <w:rPr>
                <w:rFonts w:ascii="Arial" w:hAnsi="Arial" w:cs="Arial"/>
              </w:rPr>
              <w:t>n rur</w:t>
            </w:r>
            <w:r w:rsidRPr="007E5D39">
              <w:rPr>
                <w:rFonts w:ascii="Arial" w:hAnsi="Arial" w:cs="Arial"/>
                <w:spacing w:val="2"/>
              </w:rPr>
              <w:t>a</w:t>
            </w:r>
            <w:r w:rsidRPr="007E5D39">
              <w:rPr>
                <w:rFonts w:ascii="Arial" w:hAnsi="Arial" w:cs="Arial"/>
              </w:rPr>
              <w:t xml:space="preserve">l 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la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for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w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te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pr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ry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ea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6"/>
              </w:rPr>
              <w:t>w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rs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hou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M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hAnsi="Arial" w:cs="Arial"/>
              </w:rPr>
              <w:t xml:space="preserve">he </w:t>
            </w:r>
            <w:r w:rsidRPr="007E5D39">
              <w:rPr>
                <w:rFonts w:ascii="Arial" w:hAnsi="Arial" w:cs="Arial"/>
                <w:spacing w:val="1"/>
              </w:rPr>
              <w:t>ma</w:t>
            </w:r>
            <w:r w:rsidRPr="007E5D39">
              <w:rPr>
                <w:rFonts w:ascii="Arial" w:hAnsi="Arial" w:cs="Arial"/>
              </w:rPr>
              <w:t>nu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pro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a</w:t>
            </w:r>
            <w:r w:rsidRPr="007E5D39">
              <w:rPr>
                <w:rFonts w:ascii="Arial" w:hAnsi="Arial" w:cs="Arial"/>
                <w:spacing w:val="1"/>
              </w:rPr>
              <w:t>ct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y r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8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5"/>
              </w:rPr>
              <w:t>ug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</w:rPr>
              <w:t>or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z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1"/>
              </w:rPr>
              <w:t xml:space="preserve"> im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</w:rPr>
              <w:t>rov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a</w:t>
            </w:r>
            <w:r w:rsidRPr="007E5D39">
              <w:rPr>
                <w:rFonts w:ascii="Arial" w:hAnsi="Arial" w:cs="Arial"/>
                <w:spacing w:val="-3"/>
                <w:w w:val="101"/>
              </w:rPr>
              <w:t>c</w:t>
            </w:r>
            <w:r w:rsidRPr="007E5D39">
              <w:rPr>
                <w:rFonts w:ascii="Arial" w:hAnsi="Arial" w:cs="Arial"/>
                <w:spacing w:val="1"/>
                <w:w w:val="101"/>
              </w:rPr>
              <w:t>ce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 xml:space="preserve">s </w:t>
            </w:r>
            <w:r w:rsidRPr="007E5D39">
              <w:rPr>
                <w:rFonts w:ascii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ia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ou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1"/>
              </w:rPr>
              <w:t xml:space="preserve"> i</w:t>
            </w:r>
            <w:r w:rsidRPr="007E5D39">
              <w:rPr>
                <w:rFonts w:ascii="Arial" w:hAnsi="Arial" w:cs="Arial"/>
              </w:rPr>
              <w:t>nv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nt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ou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g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1"/>
              </w:rPr>
              <w:t xml:space="preserve"> 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l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el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</w:rPr>
              <w:t>ro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w w:val="101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  <w:w w:val="101"/>
              </w:rPr>
              <w:t>ec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  <w:w w:val="101"/>
              </w:rPr>
              <w:t>c</w:t>
            </w:r>
            <w:r w:rsidRPr="007E5D39">
              <w:rPr>
                <w:rFonts w:ascii="Arial" w:hAnsi="Arial" w:cs="Arial"/>
              </w:rPr>
              <w:t xml:space="preserve"> 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op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g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ppr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ngs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ns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nu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'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  <w:w w:val="101"/>
              </w:rPr>
              <w:t>t</w:t>
            </w:r>
            <w:r w:rsidRPr="007E5D39">
              <w:rPr>
                <w:rFonts w:ascii="Arial" w:hAnsi="Arial" w:cs="Arial"/>
              </w:rPr>
              <w:t>o po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k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rs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op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nt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  <w:w w:val="101"/>
              </w:rPr>
              <w:t>a</w:t>
            </w:r>
            <w:r w:rsidRPr="007E5D39">
              <w:rPr>
                <w:rFonts w:ascii="Arial" w:hAnsi="Arial" w:cs="Arial"/>
                <w:spacing w:val="-3"/>
                <w:w w:val="101"/>
              </w:rPr>
              <w:t>c</w:t>
            </w:r>
            <w:r w:rsidRPr="007E5D39">
              <w:rPr>
                <w:rFonts w:ascii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hAnsi="Arial" w:cs="Arial"/>
                <w:spacing w:val="-3"/>
                <w:w w:val="101"/>
              </w:rPr>
              <w:t>i</w:t>
            </w:r>
            <w:r w:rsidRPr="007E5D39">
              <w:rPr>
                <w:rFonts w:ascii="Arial" w:hAnsi="Arial" w:cs="Arial"/>
                <w:spacing w:val="1"/>
                <w:w w:val="101"/>
              </w:rPr>
              <w:t>ti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.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97C453" w14:textId="77777777" w:rsidR="009A457F" w:rsidRPr="007E5D39" w:rsidRDefault="009A457F">
            <w:pPr>
              <w:rPr>
                <w:rFonts w:ascii="Arial" w:hAnsi="Arial" w:cs="Arial"/>
              </w:rPr>
            </w:pPr>
          </w:p>
        </w:tc>
      </w:tr>
      <w:tr w:rsidR="009A457F" w:rsidRPr="007E5D39" w14:paraId="16CB57B4" w14:textId="77777777">
        <w:trPr>
          <w:trHeight w:hRule="exact" w:val="3693"/>
        </w:trPr>
        <w:tc>
          <w:tcPr>
            <w:tcW w:w="53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6FAB5C" w14:textId="77777777" w:rsidR="009A457F" w:rsidRPr="007E5D39" w:rsidRDefault="0006055C">
            <w:pPr>
              <w:spacing w:before="2" w:line="220" w:lineRule="exact"/>
              <w:ind w:left="465" w:right="234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b/>
                <w:spacing w:val="1"/>
              </w:rPr>
              <w:t>Pl</w:t>
            </w:r>
            <w:r w:rsidRPr="007E5D39">
              <w:rPr>
                <w:rFonts w:ascii="Arial" w:hAnsi="Arial" w:cs="Arial"/>
                <w:b/>
                <w:spacing w:val="-3"/>
              </w:rPr>
              <w:t>e</w:t>
            </w:r>
            <w:r w:rsidRPr="007E5D39">
              <w:rPr>
                <w:rFonts w:ascii="Arial" w:hAnsi="Arial" w:cs="Arial"/>
                <w:b/>
              </w:rPr>
              <w:t>a</w:t>
            </w:r>
            <w:r w:rsidRPr="007E5D39">
              <w:rPr>
                <w:rFonts w:ascii="Arial" w:hAnsi="Arial" w:cs="Arial"/>
                <w:b/>
                <w:spacing w:val="-2"/>
              </w:rPr>
              <w:t>s</w:t>
            </w:r>
            <w:r w:rsidRPr="007E5D39">
              <w:rPr>
                <w:rFonts w:ascii="Arial" w:hAnsi="Arial" w:cs="Arial"/>
                <w:b/>
              </w:rPr>
              <w:t>e</w:t>
            </w:r>
            <w:r w:rsidRPr="007E5D3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2"/>
              </w:rPr>
              <w:t>w</w:t>
            </w:r>
            <w:r w:rsidRPr="007E5D39">
              <w:rPr>
                <w:rFonts w:ascii="Arial" w:hAnsi="Arial" w:cs="Arial"/>
                <w:b/>
                <w:spacing w:val="1"/>
              </w:rPr>
              <w:t>r</w:t>
            </w:r>
            <w:r w:rsidRPr="007E5D39">
              <w:rPr>
                <w:rFonts w:ascii="Arial" w:hAnsi="Arial" w:cs="Arial"/>
                <w:b/>
                <w:spacing w:val="-3"/>
              </w:rPr>
              <w:t>i</w:t>
            </w:r>
            <w:r w:rsidRPr="007E5D39">
              <w:rPr>
                <w:rFonts w:ascii="Arial" w:hAnsi="Arial" w:cs="Arial"/>
                <w:b/>
              </w:rPr>
              <w:t>te</w:t>
            </w:r>
            <w:r w:rsidRPr="007E5D3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a</w:t>
            </w:r>
            <w:r w:rsidRPr="007E5D3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5"/>
              </w:rPr>
              <w:t>f</w:t>
            </w:r>
            <w:r w:rsidRPr="007E5D39">
              <w:rPr>
                <w:rFonts w:ascii="Arial" w:hAnsi="Arial" w:cs="Arial"/>
                <w:b/>
                <w:spacing w:val="1"/>
              </w:rPr>
              <w:t>e</w:t>
            </w:r>
            <w:r w:rsidRPr="007E5D39">
              <w:rPr>
                <w:rFonts w:ascii="Arial" w:hAnsi="Arial" w:cs="Arial"/>
                <w:b/>
              </w:rPr>
              <w:t>w</w:t>
            </w:r>
            <w:r w:rsidRPr="007E5D3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6"/>
              </w:rPr>
              <w:t>s</w:t>
            </w:r>
            <w:r w:rsidRPr="007E5D39">
              <w:rPr>
                <w:rFonts w:ascii="Arial" w:hAnsi="Arial" w:cs="Arial"/>
                <w:b/>
                <w:spacing w:val="1"/>
              </w:rPr>
              <w:t>e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2"/>
              </w:rPr>
              <w:t>e</w:t>
            </w:r>
            <w:r w:rsidRPr="007E5D39">
              <w:rPr>
                <w:rFonts w:ascii="Arial" w:hAnsi="Arial" w:cs="Arial"/>
                <w:b/>
                <w:spacing w:val="-6"/>
              </w:rPr>
              <w:t>n</w:t>
            </w:r>
            <w:r w:rsidRPr="007E5D39">
              <w:rPr>
                <w:rFonts w:ascii="Arial" w:hAnsi="Arial" w:cs="Arial"/>
                <w:b/>
                <w:spacing w:val="1"/>
              </w:rPr>
              <w:t>ce</w:t>
            </w:r>
            <w:r w:rsidRPr="007E5D39">
              <w:rPr>
                <w:rFonts w:ascii="Arial" w:hAnsi="Arial" w:cs="Arial"/>
                <w:b/>
              </w:rPr>
              <w:t>s</w:t>
            </w:r>
            <w:r w:rsidRPr="007E5D3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3"/>
              </w:rPr>
              <w:t>r</w:t>
            </w:r>
            <w:r w:rsidRPr="007E5D39">
              <w:rPr>
                <w:rFonts w:ascii="Arial" w:hAnsi="Arial" w:cs="Arial"/>
                <w:b/>
                <w:spacing w:val="1"/>
              </w:rPr>
              <w:t>e</w:t>
            </w:r>
            <w:r w:rsidRPr="007E5D39">
              <w:rPr>
                <w:rFonts w:ascii="Arial" w:hAnsi="Arial" w:cs="Arial"/>
                <w:b/>
              </w:rPr>
              <w:t>ga</w:t>
            </w:r>
            <w:r w:rsidRPr="007E5D39">
              <w:rPr>
                <w:rFonts w:ascii="Arial" w:hAnsi="Arial" w:cs="Arial"/>
                <w:b/>
                <w:spacing w:val="1"/>
              </w:rPr>
              <w:t>r</w:t>
            </w:r>
            <w:r w:rsidRPr="007E5D39">
              <w:rPr>
                <w:rFonts w:ascii="Arial" w:hAnsi="Arial" w:cs="Arial"/>
                <w:b/>
                <w:spacing w:val="-6"/>
              </w:rPr>
              <w:t>d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</w:rPr>
              <w:t>g</w:t>
            </w:r>
            <w:r w:rsidRPr="007E5D39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-6"/>
              </w:rPr>
              <w:t>h</w:t>
            </w:r>
            <w:r w:rsidRPr="007E5D39">
              <w:rPr>
                <w:rFonts w:ascii="Arial" w:hAnsi="Arial" w:cs="Arial"/>
                <w:b/>
              </w:rPr>
              <w:t>e</w:t>
            </w:r>
            <w:r w:rsidRPr="007E5D39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6"/>
              </w:rPr>
              <w:t>s</w:t>
            </w:r>
            <w:r w:rsidRPr="007E5D39">
              <w:rPr>
                <w:rFonts w:ascii="Arial" w:hAnsi="Arial" w:cs="Arial"/>
                <w:b/>
                <w:spacing w:val="1"/>
                <w:w w:val="101"/>
              </w:rPr>
              <w:t>cie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  <w:spacing w:val="-5"/>
              </w:rPr>
              <w:t>t</w:t>
            </w:r>
            <w:r w:rsidRPr="007E5D39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  <w:b/>
              </w:rPr>
              <w:t>f</w:t>
            </w:r>
            <w:r w:rsidRPr="007E5D39">
              <w:rPr>
                <w:rFonts w:ascii="Arial" w:hAnsi="Arial" w:cs="Arial"/>
                <w:b/>
                <w:spacing w:val="-3"/>
              </w:rPr>
              <w:t>i</w:t>
            </w:r>
            <w:r w:rsidRPr="007E5D39">
              <w:rPr>
                <w:rFonts w:ascii="Arial" w:hAnsi="Arial" w:cs="Arial"/>
                <w:b/>
                <w:w w:val="101"/>
              </w:rPr>
              <w:t xml:space="preserve">c </w:t>
            </w:r>
            <w:r w:rsidRPr="007E5D39">
              <w:rPr>
                <w:rFonts w:ascii="Arial" w:hAnsi="Arial" w:cs="Arial"/>
                <w:b/>
                <w:spacing w:val="1"/>
              </w:rPr>
              <w:t>c</w:t>
            </w:r>
            <w:r w:rsidRPr="007E5D39">
              <w:rPr>
                <w:rFonts w:ascii="Arial" w:hAnsi="Arial" w:cs="Arial"/>
                <w:b/>
              </w:rPr>
              <w:t>o</w:t>
            </w:r>
            <w:r w:rsidRPr="007E5D39">
              <w:rPr>
                <w:rFonts w:ascii="Arial" w:hAnsi="Arial" w:cs="Arial"/>
                <w:b/>
                <w:spacing w:val="-3"/>
              </w:rPr>
              <w:t>r</w:t>
            </w:r>
            <w:r w:rsidRPr="007E5D39">
              <w:rPr>
                <w:rFonts w:ascii="Arial" w:hAnsi="Arial" w:cs="Arial"/>
                <w:b/>
                <w:spacing w:val="1"/>
              </w:rPr>
              <w:t>r</w:t>
            </w:r>
            <w:r w:rsidRPr="007E5D39">
              <w:rPr>
                <w:rFonts w:ascii="Arial" w:hAnsi="Arial" w:cs="Arial"/>
                <w:b/>
                <w:spacing w:val="-3"/>
              </w:rPr>
              <w:t>e</w:t>
            </w:r>
            <w:r w:rsidRPr="007E5D39">
              <w:rPr>
                <w:rFonts w:ascii="Arial" w:hAnsi="Arial" w:cs="Arial"/>
                <w:b/>
                <w:spacing w:val="1"/>
              </w:rPr>
              <w:t>c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  <w:spacing w:val="1"/>
              </w:rPr>
              <w:t>e</w:t>
            </w:r>
            <w:r w:rsidRPr="007E5D39">
              <w:rPr>
                <w:rFonts w:ascii="Arial" w:hAnsi="Arial" w:cs="Arial"/>
                <w:b/>
                <w:spacing w:val="-2"/>
              </w:rPr>
              <w:t>s</w:t>
            </w:r>
            <w:r w:rsidRPr="007E5D39">
              <w:rPr>
                <w:rFonts w:ascii="Arial" w:hAnsi="Arial" w:cs="Arial"/>
                <w:b/>
              </w:rPr>
              <w:t>s of</w:t>
            </w:r>
            <w:r w:rsidRPr="007E5D3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-6"/>
              </w:rPr>
              <w:t>h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</w:rPr>
              <w:t>s</w:t>
            </w:r>
            <w:r w:rsidRPr="007E5D3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ma</w:t>
            </w:r>
            <w:r w:rsidRPr="007E5D39">
              <w:rPr>
                <w:rFonts w:ascii="Arial" w:hAnsi="Arial" w:cs="Arial"/>
                <w:b/>
                <w:spacing w:val="-2"/>
              </w:rPr>
              <w:t>nus</w:t>
            </w:r>
            <w:r w:rsidRPr="007E5D39">
              <w:rPr>
                <w:rFonts w:ascii="Arial" w:hAnsi="Arial" w:cs="Arial"/>
                <w:b/>
                <w:spacing w:val="-3"/>
              </w:rPr>
              <w:t>c</w:t>
            </w:r>
            <w:r w:rsidRPr="007E5D39">
              <w:rPr>
                <w:rFonts w:ascii="Arial" w:hAnsi="Arial" w:cs="Arial"/>
                <w:b/>
                <w:spacing w:val="1"/>
              </w:rPr>
              <w:t>ri</w:t>
            </w:r>
            <w:r w:rsidRPr="007E5D39">
              <w:rPr>
                <w:rFonts w:ascii="Arial" w:hAnsi="Arial" w:cs="Arial"/>
                <w:b/>
                <w:spacing w:val="-2"/>
              </w:rPr>
              <w:t>p</w:t>
            </w:r>
            <w:r w:rsidRPr="007E5D39">
              <w:rPr>
                <w:rFonts w:ascii="Arial" w:hAnsi="Arial" w:cs="Arial"/>
                <w:b/>
                <w:spacing w:val="-5"/>
              </w:rPr>
              <w:t>t</w:t>
            </w:r>
            <w:r w:rsidRPr="007E5D39">
              <w:rPr>
                <w:rFonts w:ascii="Arial" w:hAnsi="Arial" w:cs="Arial"/>
                <w:b/>
              </w:rPr>
              <w:t>.</w:t>
            </w:r>
            <w:r w:rsidRPr="007E5D3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W</w:t>
            </w:r>
            <w:r w:rsidRPr="007E5D39">
              <w:rPr>
                <w:rFonts w:ascii="Arial" w:hAnsi="Arial" w:cs="Arial"/>
                <w:b/>
                <w:spacing w:val="-2"/>
              </w:rPr>
              <w:t>h</w:t>
            </w:r>
            <w:r w:rsidRPr="007E5D39">
              <w:rPr>
                <w:rFonts w:ascii="Arial" w:hAnsi="Arial" w:cs="Arial"/>
                <w:b/>
              </w:rPr>
              <w:t>y</w:t>
            </w:r>
            <w:r w:rsidRPr="007E5D3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2"/>
              </w:rPr>
              <w:t>d</w:t>
            </w:r>
            <w:r w:rsidRPr="007E5D39">
              <w:rPr>
                <w:rFonts w:ascii="Arial" w:hAnsi="Arial" w:cs="Arial"/>
                <w:b/>
              </w:rPr>
              <w:t>o you</w:t>
            </w:r>
            <w:r w:rsidRPr="007E5D3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-2"/>
              </w:rPr>
              <w:t>h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</w:rPr>
              <w:t>k</w:t>
            </w:r>
            <w:r w:rsidRPr="007E5D3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-2"/>
              </w:rPr>
              <w:t>h</w:t>
            </w:r>
            <w:r w:rsidRPr="007E5D39">
              <w:rPr>
                <w:rFonts w:ascii="Arial" w:hAnsi="Arial" w:cs="Arial"/>
                <w:b/>
                <w:spacing w:val="-5"/>
              </w:rPr>
              <w:t>a</w:t>
            </w:r>
            <w:r w:rsidRPr="007E5D39">
              <w:rPr>
                <w:rFonts w:ascii="Arial" w:hAnsi="Arial" w:cs="Arial"/>
                <w:b/>
              </w:rPr>
              <w:t>t</w:t>
            </w:r>
          </w:p>
          <w:p w14:paraId="7F0DD72A" w14:textId="77777777" w:rsidR="009A457F" w:rsidRPr="007E5D39" w:rsidRDefault="0006055C">
            <w:pPr>
              <w:spacing w:line="220" w:lineRule="exact"/>
              <w:ind w:left="465" w:right="252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-2"/>
              </w:rPr>
              <w:t>h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</w:rPr>
              <w:t>s</w:t>
            </w:r>
            <w:r w:rsidRPr="007E5D3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ma</w:t>
            </w:r>
            <w:r w:rsidRPr="007E5D39">
              <w:rPr>
                <w:rFonts w:ascii="Arial" w:hAnsi="Arial" w:cs="Arial"/>
                <w:b/>
                <w:spacing w:val="-2"/>
              </w:rPr>
              <w:t>nus</w:t>
            </w:r>
            <w:r w:rsidRPr="007E5D39">
              <w:rPr>
                <w:rFonts w:ascii="Arial" w:hAnsi="Arial" w:cs="Arial"/>
                <w:b/>
                <w:spacing w:val="-3"/>
              </w:rPr>
              <w:t>c</w:t>
            </w:r>
            <w:r w:rsidRPr="007E5D39">
              <w:rPr>
                <w:rFonts w:ascii="Arial" w:hAnsi="Arial" w:cs="Arial"/>
                <w:b/>
                <w:spacing w:val="1"/>
              </w:rPr>
              <w:t>ri</w:t>
            </w:r>
            <w:r w:rsidRPr="007E5D39">
              <w:rPr>
                <w:rFonts w:ascii="Arial" w:hAnsi="Arial" w:cs="Arial"/>
                <w:b/>
                <w:spacing w:val="-2"/>
              </w:rPr>
              <w:t>p</w:t>
            </w:r>
            <w:r w:rsidRPr="007E5D39">
              <w:rPr>
                <w:rFonts w:ascii="Arial" w:hAnsi="Arial" w:cs="Arial"/>
                <w:b/>
              </w:rPr>
              <w:t xml:space="preserve">t 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</w:rPr>
              <w:t>s</w:t>
            </w:r>
            <w:r w:rsidRPr="007E5D3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6"/>
              </w:rPr>
              <w:t>s</w:t>
            </w:r>
            <w:r w:rsidRPr="007E5D39">
              <w:rPr>
                <w:rFonts w:ascii="Arial" w:hAnsi="Arial" w:cs="Arial"/>
                <w:b/>
                <w:spacing w:val="1"/>
              </w:rPr>
              <w:t>c</w:t>
            </w:r>
            <w:r w:rsidRPr="007E5D39">
              <w:rPr>
                <w:rFonts w:ascii="Arial" w:hAnsi="Arial" w:cs="Arial"/>
                <w:b/>
                <w:spacing w:val="-3"/>
              </w:rPr>
              <w:t>i</w:t>
            </w:r>
            <w:r w:rsidRPr="007E5D39">
              <w:rPr>
                <w:rFonts w:ascii="Arial" w:hAnsi="Arial" w:cs="Arial"/>
                <w:b/>
                <w:spacing w:val="1"/>
              </w:rPr>
              <w:t>e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  <w:spacing w:val="-5"/>
              </w:rPr>
              <w:t>f</w:t>
            </w:r>
            <w:r w:rsidRPr="007E5D39">
              <w:rPr>
                <w:rFonts w:ascii="Arial" w:hAnsi="Arial" w:cs="Arial"/>
                <w:b/>
                <w:spacing w:val="1"/>
              </w:rPr>
              <w:t>ic</w:t>
            </w:r>
            <w:r w:rsidRPr="007E5D39">
              <w:rPr>
                <w:rFonts w:ascii="Arial" w:hAnsi="Arial" w:cs="Arial"/>
                <w:b/>
                <w:spacing w:val="-5"/>
              </w:rPr>
              <w:t>a</w:t>
            </w:r>
            <w:r w:rsidRPr="007E5D39">
              <w:rPr>
                <w:rFonts w:ascii="Arial" w:hAnsi="Arial" w:cs="Arial"/>
                <w:b/>
                <w:spacing w:val="1"/>
              </w:rPr>
              <w:t>ll</w:t>
            </w:r>
            <w:r w:rsidRPr="007E5D39">
              <w:rPr>
                <w:rFonts w:ascii="Arial" w:hAnsi="Arial" w:cs="Arial"/>
                <w:b/>
              </w:rPr>
              <w:t>y</w:t>
            </w:r>
            <w:r w:rsidRPr="007E5D3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3"/>
              </w:rPr>
              <w:t>r</w:t>
            </w:r>
            <w:r w:rsidRPr="007E5D39">
              <w:rPr>
                <w:rFonts w:ascii="Arial" w:hAnsi="Arial" w:cs="Arial"/>
                <w:b/>
              </w:rPr>
              <w:t>o</w:t>
            </w:r>
            <w:r w:rsidRPr="007E5D39">
              <w:rPr>
                <w:rFonts w:ascii="Arial" w:hAnsi="Arial" w:cs="Arial"/>
                <w:b/>
                <w:spacing w:val="-2"/>
              </w:rPr>
              <w:t>bus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a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</w:rPr>
              <w:t>d</w:t>
            </w:r>
            <w:r w:rsidRPr="007E5D3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5"/>
              </w:rPr>
              <w:t>t</w:t>
            </w:r>
            <w:r w:rsidRPr="007E5D39">
              <w:rPr>
                <w:rFonts w:ascii="Arial" w:hAnsi="Arial" w:cs="Arial"/>
                <w:b/>
                <w:spacing w:val="1"/>
                <w:w w:val="101"/>
              </w:rPr>
              <w:t>ec</w:t>
            </w:r>
            <w:r w:rsidRPr="007E5D39">
              <w:rPr>
                <w:rFonts w:ascii="Arial" w:hAnsi="Arial" w:cs="Arial"/>
                <w:b/>
                <w:spacing w:val="-2"/>
              </w:rPr>
              <w:t>hn</w:t>
            </w:r>
            <w:r w:rsidRPr="007E5D39">
              <w:rPr>
                <w:rFonts w:ascii="Arial" w:hAnsi="Arial" w:cs="Arial"/>
                <w:b/>
                <w:spacing w:val="-3"/>
                <w:w w:val="101"/>
              </w:rPr>
              <w:t>i</w:t>
            </w:r>
            <w:r w:rsidRPr="007E5D39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7E5D39">
              <w:rPr>
                <w:rFonts w:ascii="Arial" w:hAnsi="Arial" w:cs="Arial"/>
                <w:b/>
              </w:rPr>
              <w:t>a</w:t>
            </w:r>
            <w:r w:rsidRPr="007E5D39">
              <w:rPr>
                <w:rFonts w:ascii="Arial" w:hAnsi="Arial" w:cs="Arial"/>
                <w:b/>
                <w:spacing w:val="-3"/>
              </w:rPr>
              <w:t>l</w:t>
            </w:r>
            <w:r w:rsidRPr="007E5D39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7E5D39">
              <w:rPr>
                <w:rFonts w:ascii="Arial" w:hAnsi="Arial" w:cs="Arial"/>
                <w:b/>
              </w:rPr>
              <w:t xml:space="preserve">y </w:t>
            </w:r>
            <w:r w:rsidRPr="007E5D39">
              <w:rPr>
                <w:rFonts w:ascii="Arial" w:hAnsi="Arial" w:cs="Arial"/>
                <w:b/>
                <w:spacing w:val="-2"/>
              </w:rPr>
              <w:t>s</w:t>
            </w:r>
            <w:r w:rsidRPr="007E5D39">
              <w:rPr>
                <w:rFonts w:ascii="Arial" w:hAnsi="Arial" w:cs="Arial"/>
                <w:b/>
              </w:rPr>
              <w:t>o</w:t>
            </w:r>
            <w:r w:rsidRPr="007E5D39">
              <w:rPr>
                <w:rFonts w:ascii="Arial" w:hAnsi="Arial" w:cs="Arial"/>
                <w:b/>
                <w:spacing w:val="-2"/>
              </w:rPr>
              <w:t>und</w:t>
            </w:r>
            <w:r w:rsidRPr="007E5D39">
              <w:rPr>
                <w:rFonts w:ascii="Arial" w:hAnsi="Arial" w:cs="Arial"/>
                <w:b/>
              </w:rPr>
              <w:t>?</w:t>
            </w:r>
            <w:r w:rsidRPr="007E5D3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A</w:t>
            </w:r>
            <w:r w:rsidRPr="007E5D3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m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  <w:spacing w:val="-6"/>
              </w:rPr>
              <w:t>n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</w:rPr>
              <w:t>m</w:t>
            </w:r>
            <w:r w:rsidRPr="007E5D39">
              <w:rPr>
                <w:rFonts w:ascii="Arial" w:hAnsi="Arial" w:cs="Arial"/>
                <w:b/>
                <w:spacing w:val="-2"/>
              </w:rPr>
              <w:t>u</w:t>
            </w:r>
            <w:r w:rsidRPr="007E5D39">
              <w:rPr>
                <w:rFonts w:ascii="Arial" w:hAnsi="Arial" w:cs="Arial"/>
                <w:b/>
              </w:rPr>
              <w:t>m of</w:t>
            </w:r>
            <w:r w:rsidRPr="007E5D3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3-4</w:t>
            </w:r>
            <w:r w:rsidRPr="007E5D39">
              <w:rPr>
                <w:rFonts w:ascii="Arial" w:hAnsi="Arial" w:cs="Arial"/>
                <w:b/>
                <w:spacing w:val="-2"/>
              </w:rPr>
              <w:t xml:space="preserve"> s</w:t>
            </w:r>
            <w:r w:rsidRPr="007E5D39">
              <w:rPr>
                <w:rFonts w:ascii="Arial" w:hAnsi="Arial" w:cs="Arial"/>
                <w:b/>
                <w:spacing w:val="1"/>
              </w:rPr>
              <w:t>e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2"/>
              </w:rPr>
              <w:t>e</w:t>
            </w:r>
            <w:r w:rsidRPr="007E5D39">
              <w:rPr>
                <w:rFonts w:ascii="Arial" w:hAnsi="Arial" w:cs="Arial"/>
                <w:b/>
                <w:spacing w:val="-6"/>
              </w:rPr>
              <w:t>n</w:t>
            </w:r>
            <w:r w:rsidRPr="007E5D39">
              <w:rPr>
                <w:rFonts w:ascii="Arial" w:hAnsi="Arial" w:cs="Arial"/>
                <w:b/>
                <w:spacing w:val="1"/>
              </w:rPr>
              <w:t>ce</w:t>
            </w:r>
            <w:r w:rsidRPr="007E5D39">
              <w:rPr>
                <w:rFonts w:ascii="Arial" w:hAnsi="Arial" w:cs="Arial"/>
                <w:b/>
              </w:rPr>
              <w:t>s</w:t>
            </w:r>
            <w:r w:rsidRPr="007E5D3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may</w:t>
            </w:r>
            <w:r w:rsidRPr="007E5D39">
              <w:rPr>
                <w:rFonts w:ascii="Arial" w:hAnsi="Arial" w:cs="Arial"/>
                <w:b/>
                <w:spacing w:val="-2"/>
              </w:rPr>
              <w:t xml:space="preserve"> b</w:t>
            </w:r>
            <w:r w:rsidRPr="007E5D39">
              <w:rPr>
                <w:rFonts w:ascii="Arial" w:hAnsi="Arial" w:cs="Arial"/>
                <w:b/>
              </w:rPr>
              <w:t>e</w:t>
            </w:r>
            <w:r w:rsidRPr="007E5D3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3"/>
                <w:w w:val="101"/>
              </w:rPr>
              <w:t>r</w:t>
            </w:r>
            <w:r w:rsidRPr="007E5D39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  <w:b/>
                <w:spacing w:val="-2"/>
              </w:rPr>
              <w:t>qu</w:t>
            </w:r>
            <w:r w:rsidRPr="007E5D39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  <w:b/>
                <w:spacing w:val="-3"/>
                <w:w w:val="101"/>
              </w:rPr>
              <w:t>r</w:t>
            </w:r>
            <w:r w:rsidRPr="007E5D39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  <w:b/>
              </w:rPr>
              <w:t>d</w:t>
            </w:r>
          </w:p>
          <w:p w14:paraId="510451EE" w14:textId="77777777" w:rsidR="009A457F" w:rsidRPr="007E5D39" w:rsidRDefault="0006055C">
            <w:pPr>
              <w:spacing w:line="220" w:lineRule="exact"/>
              <w:ind w:left="465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b/>
              </w:rPr>
              <w:t>for t</w:t>
            </w:r>
            <w:r w:rsidRPr="007E5D39">
              <w:rPr>
                <w:rFonts w:ascii="Arial" w:hAnsi="Arial" w:cs="Arial"/>
                <w:b/>
                <w:spacing w:val="-2"/>
              </w:rPr>
              <w:t>h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</w:rPr>
              <w:t>s</w:t>
            </w:r>
            <w:r w:rsidRPr="007E5D3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2"/>
              </w:rPr>
              <w:t>p</w:t>
            </w:r>
            <w:r w:rsidRPr="007E5D39">
              <w:rPr>
                <w:rFonts w:ascii="Arial" w:hAnsi="Arial" w:cs="Arial"/>
                <w:b/>
                <w:spacing w:val="-5"/>
              </w:rPr>
              <w:t>a</w:t>
            </w:r>
            <w:r w:rsidRPr="007E5D39">
              <w:rPr>
                <w:rFonts w:ascii="Arial" w:hAnsi="Arial" w:cs="Arial"/>
                <w:b/>
                <w:spacing w:val="1"/>
                <w:w w:val="101"/>
              </w:rPr>
              <w:t>r</w:t>
            </w:r>
            <w:r w:rsidRPr="007E5D39">
              <w:rPr>
                <w:rFonts w:ascii="Arial" w:hAnsi="Arial" w:cs="Arial"/>
                <w:b/>
              </w:rPr>
              <w:t>t.</w:t>
            </w:r>
          </w:p>
        </w:tc>
        <w:tc>
          <w:tcPr>
            <w:tcW w:w="9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C7F20D" w14:textId="77777777" w:rsidR="009A457F" w:rsidRPr="007E5D39" w:rsidRDefault="0006055C">
            <w:pPr>
              <w:spacing w:before="2" w:line="220" w:lineRule="exact"/>
              <w:ind w:left="105" w:right="201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spacing w:val="-2"/>
              </w:rPr>
              <w:t>F</w:t>
            </w:r>
            <w:r w:rsidRPr="007E5D39">
              <w:rPr>
                <w:rFonts w:ascii="Arial" w:hAnsi="Arial" w:cs="Arial"/>
              </w:rPr>
              <w:t>rom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a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8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ta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</w:rPr>
              <w:t>po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nu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pt</w:t>
            </w:r>
            <w:r w:rsidRPr="007E5D39">
              <w:rPr>
                <w:rFonts w:ascii="Arial" w:hAnsi="Arial" w:cs="Arial"/>
                <w:spacing w:val="1"/>
              </w:rPr>
              <w:t xml:space="preserve"> 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</w:rPr>
              <w:t>robu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</w:rPr>
              <w:t xml:space="preserve">t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hn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8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und.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 xml:space="preserve">he 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at</w:t>
            </w:r>
            <w:r w:rsidRPr="007E5D39">
              <w:rPr>
                <w:rFonts w:ascii="Arial" w:hAnsi="Arial" w:cs="Arial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ct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hods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w w:val="101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ur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 xml:space="preserve">t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ea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ur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ct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  <w:spacing w:val="1"/>
              </w:rPr>
              <w:t>it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 xml:space="preserve">n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n.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bo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</w:p>
          <w:p w14:paraId="6A9DA759" w14:textId="77777777" w:rsidR="009A457F" w:rsidRPr="007E5D39" w:rsidRDefault="0006055C">
            <w:pPr>
              <w:spacing w:line="220" w:lineRule="exact"/>
              <w:ind w:left="105" w:right="96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ru</w:t>
            </w:r>
            <w:r w:rsidRPr="007E5D39">
              <w:rPr>
                <w:rFonts w:ascii="Arial" w:hAnsi="Arial" w:cs="Arial"/>
                <w:spacing w:val="2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ur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6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nfo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 xml:space="preserve"> 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ie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 xml:space="preserve">d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  <w:spacing w:val="1"/>
              </w:rPr>
              <w:t>it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rr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ur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 qu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ta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a</w:t>
            </w:r>
            <w:r w:rsidRPr="007E5D39">
              <w:rPr>
                <w:rFonts w:ascii="Arial" w:hAnsi="Arial" w:cs="Arial"/>
              </w:rPr>
              <w:t xml:space="preserve">re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horou</w:t>
            </w:r>
            <w:r w:rsidRPr="007E5D39">
              <w:rPr>
                <w:rFonts w:ascii="Arial" w:hAnsi="Arial" w:cs="Arial"/>
                <w:spacing w:val="-5"/>
              </w:rPr>
              <w:t>g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x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 xml:space="preserve">d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6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x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li</w:t>
            </w:r>
            <w:r w:rsidRPr="007E5D39">
              <w:rPr>
                <w:rFonts w:ascii="Arial" w:hAnsi="Arial" w:cs="Arial"/>
                <w:spacing w:val="-3"/>
              </w:rPr>
              <w:t>z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10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F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iz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it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</w:p>
          <w:p w14:paraId="3D29FE3D" w14:textId="77777777" w:rsidR="009A457F" w:rsidRPr="007E5D39" w:rsidRDefault="0006055C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lt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k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ngs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z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 xml:space="preserve"> m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rk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 xml:space="preserve">t 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nv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ro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he d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</w:rPr>
              <w:t>og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ec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no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  <w:w w:val="101"/>
              </w:rPr>
              <w:t>a</w:t>
            </w:r>
            <w:r w:rsidRPr="007E5D39">
              <w:rPr>
                <w:rFonts w:ascii="Arial" w:hAnsi="Arial" w:cs="Arial"/>
                <w:spacing w:val="-3"/>
                <w:w w:val="101"/>
              </w:rPr>
              <w:t>t</w:t>
            </w:r>
            <w:r w:rsidRPr="007E5D39">
              <w:rPr>
                <w:rFonts w:ascii="Arial" w:hAnsi="Arial" w:cs="Arial"/>
                <w:w w:val="101"/>
              </w:rPr>
              <w:t>a</w:t>
            </w:r>
          </w:p>
          <w:p w14:paraId="0F0B3C23" w14:textId="77777777" w:rsidR="009A457F" w:rsidRPr="007E5D39" w:rsidRDefault="0006055C">
            <w:pPr>
              <w:ind w:left="105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</w:rPr>
              <w:t>pr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te</w:t>
            </w:r>
            <w:r w:rsidRPr="007E5D39">
              <w:rPr>
                <w:rFonts w:ascii="Arial" w:hAnsi="Arial" w:cs="Arial"/>
              </w:rPr>
              <w:t xml:space="preserve">d 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lt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ct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1"/>
              </w:rPr>
              <w:t xml:space="preserve"> a</w:t>
            </w:r>
            <w:r w:rsidRPr="007E5D39">
              <w:rPr>
                <w:rFonts w:ascii="Arial" w:hAnsi="Arial" w:cs="Arial"/>
              </w:rPr>
              <w:t>re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cl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 xml:space="preserve"> 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w</w:t>
            </w:r>
            <w:r w:rsidRPr="007E5D39">
              <w:rPr>
                <w:rFonts w:ascii="Arial" w:hAnsi="Arial" w:cs="Arial"/>
                <w:spacing w:val="1"/>
              </w:rPr>
              <w:t>el</w:t>
            </w:r>
            <w:r w:rsidRPr="007E5D39">
              <w:rPr>
                <w:rFonts w:ascii="Arial" w:hAnsi="Arial" w:cs="Arial"/>
                <w:spacing w:val="2"/>
              </w:rPr>
              <w:t>l</w:t>
            </w:r>
            <w:r w:rsidRPr="007E5D39">
              <w:rPr>
                <w:rFonts w:ascii="Arial" w:hAnsi="Arial" w:cs="Arial"/>
              </w:rPr>
              <w:t>-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uppo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te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</w:rPr>
              <w:t>by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pro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de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ce</w:t>
            </w:r>
            <w:r w:rsidRPr="007E5D39">
              <w:rPr>
                <w:rFonts w:ascii="Arial" w:hAnsi="Arial" w:cs="Arial"/>
                <w:spacing w:val="-2"/>
              </w:rPr>
              <w:t>ss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ry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</w:p>
          <w:p w14:paraId="3D0EB340" w14:textId="77777777" w:rsidR="009A457F" w:rsidRPr="007E5D39" w:rsidRDefault="0006055C">
            <w:pPr>
              <w:ind w:left="105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ud</w:t>
            </w:r>
            <w:r w:rsidRPr="007E5D39">
              <w:rPr>
                <w:rFonts w:ascii="Arial" w:hAnsi="Arial" w:cs="Arial"/>
                <w:spacing w:val="-5"/>
              </w:rPr>
              <w:t>y</w:t>
            </w:r>
            <w:r w:rsidRPr="007E5D39">
              <w:rPr>
                <w:rFonts w:ascii="Arial" w:hAnsi="Arial" w:cs="Arial"/>
              </w:rPr>
              <w:t>’s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k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po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.</w:t>
            </w:r>
          </w:p>
          <w:p w14:paraId="77FF825A" w14:textId="77777777" w:rsidR="009A457F" w:rsidRPr="007E5D39" w:rsidRDefault="009A457F">
            <w:pPr>
              <w:spacing w:before="11" w:line="220" w:lineRule="exact"/>
              <w:rPr>
                <w:rFonts w:ascii="Arial" w:hAnsi="Arial" w:cs="Arial"/>
              </w:rPr>
            </w:pPr>
          </w:p>
          <w:p w14:paraId="2038AA50" w14:textId="77777777" w:rsidR="009A457F" w:rsidRPr="007E5D39" w:rsidRDefault="0006055C">
            <w:pPr>
              <w:ind w:left="105" w:right="234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spacing w:val="2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nu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 xml:space="preserve"> m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k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me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7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 xml:space="preserve">nt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de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Li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I</w:t>
            </w:r>
            <w:r w:rsidRPr="007E5D39">
              <w:rPr>
                <w:rFonts w:ascii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hAnsi="Arial" w:cs="Arial"/>
              </w:rPr>
              <w:t xml:space="preserve">s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  <w:spacing w:val="1"/>
              </w:rPr>
              <w:t>el</w:t>
            </w:r>
            <w:r w:rsidRPr="007E5D39">
              <w:rPr>
                <w:rFonts w:ascii="Arial" w:hAnsi="Arial" w:cs="Arial"/>
                <w:spacing w:val="2"/>
              </w:rPr>
              <w:t>l</w:t>
            </w:r>
            <w:r w:rsidRPr="007E5D39">
              <w:rPr>
                <w:rFonts w:ascii="Arial" w:hAnsi="Arial" w:cs="Arial"/>
                <w:spacing w:val="-5"/>
              </w:rPr>
              <w:t>-</w:t>
            </w:r>
            <w:r w:rsidRPr="007E5D39">
              <w:rPr>
                <w:rFonts w:ascii="Arial" w:hAnsi="Arial" w:cs="Arial"/>
              </w:rPr>
              <w:t>org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z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ct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</w:rPr>
              <w:t>pr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do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gy,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le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y r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ns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ma</w:t>
            </w:r>
            <w:r w:rsidRPr="007E5D39">
              <w:rPr>
                <w:rFonts w:ascii="Arial" w:hAnsi="Arial" w:cs="Arial"/>
                <w:spacing w:val="-5"/>
              </w:rPr>
              <w:t>k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i</w:t>
            </w:r>
            <w:r w:rsidRPr="007E5D39">
              <w:rPr>
                <w:rFonts w:ascii="Arial" w:hAnsi="Arial" w:cs="Arial"/>
              </w:rPr>
              <w:t>t n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 xml:space="preserve">y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cie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go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ous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</w:rPr>
              <w:t>ut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al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ll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he 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c</w:t>
            </w:r>
            <w:r w:rsidRPr="007E5D39">
              <w:rPr>
                <w:rFonts w:ascii="Arial" w:hAnsi="Arial" w:cs="Arial"/>
              </w:rPr>
              <w:t>h of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</w:rPr>
              <w:t>a nu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 xml:space="preserve">d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g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  <w:w w:val="101"/>
              </w:rPr>
              <w:t>a</w:t>
            </w:r>
            <w:r w:rsidRPr="007E5D39">
              <w:rPr>
                <w:rFonts w:ascii="Arial" w:hAnsi="Arial" w:cs="Arial"/>
              </w:rPr>
              <w:t>nd oppor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2"/>
              </w:rPr>
              <w:t xml:space="preserve"> w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 xml:space="preserve">t </w:t>
            </w:r>
            <w:r w:rsidRPr="007E5D39">
              <w:rPr>
                <w:rFonts w:ascii="Arial" w:hAnsi="Arial" w:cs="Arial"/>
                <w:spacing w:val="1"/>
              </w:rPr>
              <w:t>ma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k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z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7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 ro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  <w:spacing w:val="-3"/>
                <w:w w:val="101"/>
              </w:rPr>
              <w:t>c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  <w:w w:val="101"/>
              </w:rPr>
              <w:t xml:space="preserve">c </w:t>
            </w:r>
            <w:r w:rsidRPr="007E5D39">
              <w:rPr>
                <w:rFonts w:ascii="Arial" w:hAnsi="Arial" w:cs="Arial"/>
              </w:rPr>
              <w:t>po</w:t>
            </w:r>
            <w:r w:rsidRPr="007E5D39">
              <w:rPr>
                <w:rFonts w:ascii="Arial" w:hAnsi="Arial" w:cs="Arial"/>
                <w:spacing w:val="1"/>
              </w:rPr>
              <w:t>te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ou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k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hrou</w:t>
            </w:r>
            <w:r w:rsidRPr="007E5D39">
              <w:rPr>
                <w:rFonts w:ascii="Arial" w:hAnsi="Arial" w:cs="Arial"/>
                <w:spacing w:val="-5"/>
              </w:rPr>
              <w:t>g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al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z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k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ma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pt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robu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</w:rPr>
              <w:t xml:space="preserve">t </w:t>
            </w:r>
            <w:r w:rsidRPr="007E5D39">
              <w:rPr>
                <w:rFonts w:ascii="Arial" w:hAnsi="Arial" w:cs="Arial"/>
                <w:spacing w:val="1"/>
                <w:w w:val="101"/>
              </w:rPr>
              <w:t>a</w:t>
            </w:r>
            <w:r w:rsidRPr="007E5D39">
              <w:rPr>
                <w:rFonts w:ascii="Arial" w:hAnsi="Arial" w:cs="Arial"/>
              </w:rPr>
              <w:t xml:space="preserve">nd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ful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our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for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bo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8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c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 xml:space="preserve">rs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5"/>
              </w:rPr>
              <w:t>y</w:t>
            </w:r>
            <w:r w:rsidRPr="007E5D39">
              <w:rPr>
                <w:rFonts w:ascii="Arial" w:hAnsi="Arial" w:cs="Arial"/>
                <w:spacing w:val="1"/>
              </w:rPr>
              <w:t>ma</w:t>
            </w:r>
            <w:r w:rsidRPr="007E5D39">
              <w:rPr>
                <w:rFonts w:ascii="Arial" w:hAnsi="Arial" w:cs="Arial"/>
                <w:spacing w:val="-5"/>
              </w:rPr>
              <w:t>k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 xml:space="preserve">rs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</w:rPr>
              <w:t>ons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pu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  <w:spacing w:val="1"/>
                <w:w w:val="101"/>
              </w:rPr>
              <w:t>l</w:t>
            </w:r>
            <w:r w:rsidRPr="007E5D39">
              <w:rPr>
                <w:rFonts w:ascii="Arial" w:hAnsi="Arial" w:cs="Arial"/>
                <w:spacing w:val="-3"/>
                <w:w w:val="101"/>
              </w:rPr>
              <w:t>i</w:t>
            </w:r>
            <w:r w:rsidRPr="007E5D39">
              <w:rPr>
                <w:rFonts w:ascii="Arial" w:hAnsi="Arial" w:cs="Arial"/>
                <w:w w:val="101"/>
              </w:rPr>
              <w:t xml:space="preserve">c 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lt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ic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lt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7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  <w:w w:val="101"/>
              </w:rPr>
              <w:t>el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  <w:w w:val="10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.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EA7D07" w14:textId="77777777" w:rsidR="009A457F" w:rsidRPr="007E5D39" w:rsidRDefault="009A457F">
            <w:pPr>
              <w:rPr>
                <w:rFonts w:ascii="Arial" w:hAnsi="Arial" w:cs="Arial"/>
              </w:rPr>
            </w:pPr>
          </w:p>
        </w:tc>
      </w:tr>
      <w:tr w:rsidR="009A457F" w:rsidRPr="007E5D39" w14:paraId="279D63C2" w14:textId="77777777">
        <w:trPr>
          <w:trHeight w:hRule="exact" w:val="4379"/>
        </w:trPr>
        <w:tc>
          <w:tcPr>
            <w:tcW w:w="53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F045EC" w14:textId="77777777" w:rsidR="009A457F" w:rsidRPr="007E5D39" w:rsidRDefault="0006055C">
            <w:pPr>
              <w:spacing w:line="220" w:lineRule="exact"/>
              <w:ind w:left="465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b/>
                <w:spacing w:val="-2"/>
              </w:rPr>
              <w:t>A</w:t>
            </w:r>
            <w:r w:rsidRPr="007E5D39">
              <w:rPr>
                <w:rFonts w:ascii="Arial" w:hAnsi="Arial" w:cs="Arial"/>
                <w:b/>
                <w:spacing w:val="1"/>
              </w:rPr>
              <w:t>r</w:t>
            </w:r>
            <w:r w:rsidRPr="007E5D39">
              <w:rPr>
                <w:rFonts w:ascii="Arial" w:hAnsi="Arial" w:cs="Arial"/>
                <w:b/>
              </w:rPr>
              <w:t>e</w:t>
            </w:r>
            <w:r w:rsidRPr="007E5D3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-2"/>
              </w:rPr>
              <w:t>h</w:t>
            </w:r>
            <w:r w:rsidRPr="007E5D39">
              <w:rPr>
                <w:rFonts w:ascii="Arial" w:hAnsi="Arial" w:cs="Arial"/>
                <w:b/>
              </w:rPr>
              <w:t>e</w:t>
            </w:r>
            <w:r w:rsidRPr="007E5D3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3"/>
              </w:rPr>
              <w:t>r</w:t>
            </w:r>
            <w:r w:rsidRPr="007E5D39">
              <w:rPr>
                <w:rFonts w:ascii="Arial" w:hAnsi="Arial" w:cs="Arial"/>
                <w:b/>
                <w:spacing w:val="1"/>
              </w:rPr>
              <w:t>e</w:t>
            </w:r>
            <w:r w:rsidRPr="007E5D39">
              <w:rPr>
                <w:rFonts w:ascii="Arial" w:hAnsi="Arial" w:cs="Arial"/>
                <w:b/>
              </w:rPr>
              <w:t>f</w:t>
            </w:r>
            <w:r w:rsidRPr="007E5D39">
              <w:rPr>
                <w:rFonts w:ascii="Arial" w:hAnsi="Arial" w:cs="Arial"/>
                <w:b/>
                <w:spacing w:val="-3"/>
              </w:rPr>
              <w:t>e</w:t>
            </w:r>
            <w:r w:rsidRPr="007E5D39">
              <w:rPr>
                <w:rFonts w:ascii="Arial" w:hAnsi="Arial" w:cs="Arial"/>
                <w:b/>
                <w:spacing w:val="1"/>
              </w:rPr>
              <w:t>re</w:t>
            </w:r>
            <w:r w:rsidRPr="007E5D39">
              <w:rPr>
                <w:rFonts w:ascii="Arial" w:hAnsi="Arial" w:cs="Arial"/>
                <w:b/>
                <w:spacing w:val="-6"/>
              </w:rPr>
              <w:t>n</w:t>
            </w:r>
            <w:r w:rsidRPr="007E5D39">
              <w:rPr>
                <w:rFonts w:ascii="Arial" w:hAnsi="Arial" w:cs="Arial"/>
                <w:b/>
                <w:spacing w:val="1"/>
              </w:rPr>
              <w:t>ce</w:t>
            </w:r>
            <w:r w:rsidRPr="007E5D39">
              <w:rPr>
                <w:rFonts w:ascii="Arial" w:hAnsi="Arial" w:cs="Arial"/>
                <w:b/>
              </w:rPr>
              <w:t>s</w:t>
            </w:r>
            <w:r w:rsidRPr="007E5D39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2"/>
              </w:rPr>
              <w:t>su</w:t>
            </w:r>
            <w:r w:rsidRPr="007E5D39">
              <w:rPr>
                <w:rFonts w:ascii="Arial" w:hAnsi="Arial" w:cs="Arial"/>
                <w:b/>
              </w:rPr>
              <w:t>f</w:t>
            </w:r>
            <w:r w:rsidRPr="007E5D39">
              <w:rPr>
                <w:rFonts w:ascii="Arial" w:hAnsi="Arial" w:cs="Arial"/>
                <w:b/>
                <w:spacing w:val="-5"/>
              </w:rPr>
              <w:t>f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  <w:spacing w:val="-3"/>
              </w:rPr>
              <w:t>c</w:t>
            </w:r>
            <w:r w:rsidRPr="007E5D39">
              <w:rPr>
                <w:rFonts w:ascii="Arial" w:hAnsi="Arial" w:cs="Arial"/>
                <w:b/>
                <w:spacing w:val="1"/>
              </w:rPr>
              <w:t>ie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a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</w:rPr>
              <w:t>d</w:t>
            </w:r>
            <w:r w:rsidRPr="007E5D3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1"/>
              </w:rPr>
              <w:t>r</w:t>
            </w:r>
            <w:r w:rsidRPr="007E5D39">
              <w:rPr>
                <w:rFonts w:ascii="Arial" w:hAnsi="Arial" w:cs="Arial"/>
                <w:b/>
                <w:spacing w:val="-3"/>
              </w:rPr>
              <w:t>e</w:t>
            </w:r>
            <w:r w:rsidRPr="007E5D39">
              <w:rPr>
                <w:rFonts w:ascii="Arial" w:hAnsi="Arial" w:cs="Arial"/>
                <w:b/>
                <w:spacing w:val="1"/>
              </w:rPr>
              <w:t>ce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</w:rPr>
              <w:t>t?</w:t>
            </w:r>
            <w:r w:rsidRPr="007E5D3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2"/>
              </w:rPr>
              <w:t>I</w:t>
            </w:r>
            <w:r w:rsidRPr="007E5D39">
              <w:rPr>
                <w:rFonts w:ascii="Arial" w:hAnsi="Arial" w:cs="Arial"/>
                <w:b/>
              </w:rPr>
              <w:t>f</w:t>
            </w:r>
            <w:r w:rsidRPr="007E5D3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you</w:t>
            </w:r>
            <w:r w:rsidRPr="007E5D3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2"/>
              </w:rPr>
              <w:t>h</w:t>
            </w:r>
            <w:r w:rsidRPr="007E5D39">
              <w:rPr>
                <w:rFonts w:ascii="Arial" w:hAnsi="Arial" w:cs="Arial"/>
                <w:b/>
              </w:rPr>
              <w:t>a</w:t>
            </w:r>
            <w:r w:rsidRPr="007E5D39">
              <w:rPr>
                <w:rFonts w:ascii="Arial" w:hAnsi="Arial" w:cs="Arial"/>
                <w:b/>
                <w:spacing w:val="-5"/>
              </w:rPr>
              <w:t>v</w:t>
            </w:r>
            <w:r w:rsidRPr="007E5D39">
              <w:rPr>
                <w:rFonts w:ascii="Arial" w:hAnsi="Arial" w:cs="Arial"/>
                <w:b/>
                <w:w w:val="101"/>
              </w:rPr>
              <w:t>e</w:t>
            </w:r>
          </w:p>
          <w:p w14:paraId="49B724AF" w14:textId="77777777" w:rsidR="009A457F" w:rsidRPr="007E5D39" w:rsidRDefault="0006055C">
            <w:pPr>
              <w:ind w:left="465" w:right="441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b/>
                <w:spacing w:val="-2"/>
              </w:rPr>
              <w:t>su</w:t>
            </w:r>
            <w:r w:rsidRPr="007E5D39">
              <w:rPr>
                <w:rFonts w:ascii="Arial" w:hAnsi="Arial" w:cs="Arial"/>
                <w:b/>
              </w:rPr>
              <w:t>gg</w:t>
            </w:r>
            <w:r w:rsidRPr="007E5D39">
              <w:rPr>
                <w:rFonts w:ascii="Arial" w:hAnsi="Arial" w:cs="Arial"/>
                <w:b/>
                <w:spacing w:val="1"/>
              </w:rPr>
              <w:t>e</w:t>
            </w:r>
            <w:r w:rsidRPr="007E5D39">
              <w:rPr>
                <w:rFonts w:ascii="Arial" w:hAnsi="Arial" w:cs="Arial"/>
                <w:b/>
                <w:spacing w:val="-2"/>
              </w:rPr>
              <w:t>s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</w:rPr>
              <w:t>o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</w:rPr>
              <w:t>s</w:t>
            </w:r>
            <w:r w:rsidRPr="007E5D3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of</w:t>
            </w:r>
            <w:r w:rsidRPr="007E5D3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a</w:t>
            </w:r>
            <w:r w:rsidRPr="007E5D39">
              <w:rPr>
                <w:rFonts w:ascii="Arial" w:hAnsi="Arial" w:cs="Arial"/>
                <w:b/>
                <w:spacing w:val="-2"/>
              </w:rPr>
              <w:t>dd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  <w:spacing w:val="-5"/>
              </w:rPr>
              <w:t>t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</w:rPr>
              <w:t>o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</w:rPr>
              <w:t>al</w:t>
            </w:r>
            <w:r w:rsidRPr="007E5D3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1"/>
              </w:rPr>
              <w:t>re</w:t>
            </w:r>
            <w:r w:rsidRPr="007E5D39">
              <w:rPr>
                <w:rFonts w:ascii="Arial" w:hAnsi="Arial" w:cs="Arial"/>
                <w:b/>
                <w:spacing w:val="-5"/>
              </w:rPr>
              <w:t>f</w:t>
            </w:r>
            <w:r w:rsidRPr="007E5D39">
              <w:rPr>
                <w:rFonts w:ascii="Arial" w:hAnsi="Arial" w:cs="Arial"/>
                <w:b/>
                <w:spacing w:val="1"/>
              </w:rPr>
              <w:t>e</w:t>
            </w:r>
            <w:r w:rsidRPr="007E5D39">
              <w:rPr>
                <w:rFonts w:ascii="Arial" w:hAnsi="Arial" w:cs="Arial"/>
                <w:b/>
                <w:spacing w:val="-3"/>
              </w:rPr>
              <w:t>r</w:t>
            </w:r>
            <w:r w:rsidRPr="007E5D39">
              <w:rPr>
                <w:rFonts w:ascii="Arial" w:hAnsi="Arial" w:cs="Arial"/>
                <w:b/>
                <w:spacing w:val="1"/>
              </w:rPr>
              <w:t>e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  <w:spacing w:val="-3"/>
              </w:rPr>
              <w:t>c</w:t>
            </w:r>
            <w:r w:rsidRPr="007E5D39">
              <w:rPr>
                <w:rFonts w:ascii="Arial" w:hAnsi="Arial" w:cs="Arial"/>
                <w:b/>
                <w:spacing w:val="1"/>
              </w:rPr>
              <w:t>e</w:t>
            </w:r>
            <w:r w:rsidRPr="007E5D39">
              <w:rPr>
                <w:rFonts w:ascii="Arial" w:hAnsi="Arial" w:cs="Arial"/>
                <w:b/>
                <w:spacing w:val="-2"/>
              </w:rPr>
              <w:t>s</w:t>
            </w:r>
            <w:r w:rsidRPr="007E5D39">
              <w:rPr>
                <w:rFonts w:ascii="Arial" w:hAnsi="Arial" w:cs="Arial"/>
                <w:b/>
              </w:rPr>
              <w:t>,</w:t>
            </w:r>
            <w:r w:rsidRPr="007E5D39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2"/>
              </w:rPr>
              <w:t>p</w:t>
            </w:r>
            <w:r w:rsidRPr="007E5D39">
              <w:rPr>
                <w:rFonts w:ascii="Arial" w:hAnsi="Arial" w:cs="Arial"/>
                <w:b/>
                <w:spacing w:val="1"/>
              </w:rPr>
              <w:t>le</w:t>
            </w:r>
            <w:r w:rsidRPr="007E5D39">
              <w:rPr>
                <w:rFonts w:ascii="Arial" w:hAnsi="Arial" w:cs="Arial"/>
                <w:b/>
              </w:rPr>
              <w:t>a</w:t>
            </w:r>
            <w:r w:rsidRPr="007E5D39">
              <w:rPr>
                <w:rFonts w:ascii="Arial" w:hAnsi="Arial" w:cs="Arial"/>
                <w:b/>
                <w:spacing w:val="-6"/>
              </w:rPr>
              <w:t>s</w:t>
            </w:r>
            <w:r w:rsidRPr="007E5D39">
              <w:rPr>
                <w:rFonts w:ascii="Arial" w:hAnsi="Arial" w:cs="Arial"/>
                <w:b/>
              </w:rPr>
              <w:t>e</w:t>
            </w:r>
            <w:r w:rsidRPr="007E5D3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m</w:t>
            </w:r>
            <w:r w:rsidRPr="007E5D39">
              <w:rPr>
                <w:rFonts w:ascii="Arial" w:hAnsi="Arial" w:cs="Arial"/>
                <w:b/>
                <w:spacing w:val="2"/>
              </w:rPr>
              <w:t>e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  <w:spacing w:val="-5"/>
              </w:rPr>
              <w:t>t</w:t>
            </w:r>
            <w:r w:rsidRPr="007E5D39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  <w:b/>
              </w:rPr>
              <w:t>on t</w:t>
            </w:r>
            <w:r w:rsidRPr="007E5D39">
              <w:rPr>
                <w:rFonts w:ascii="Arial" w:hAnsi="Arial" w:cs="Arial"/>
                <w:b/>
                <w:spacing w:val="-2"/>
              </w:rPr>
              <w:t>h</w:t>
            </w:r>
            <w:r w:rsidRPr="007E5D39">
              <w:rPr>
                <w:rFonts w:ascii="Arial" w:hAnsi="Arial" w:cs="Arial"/>
                <w:b/>
                <w:spacing w:val="1"/>
              </w:rPr>
              <w:t>e</w:t>
            </w:r>
            <w:r w:rsidRPr="007E5D39">
              <w:rPr>
                <w:rFonts w:ascii="Arial" w:hAnsi="Arial" w:cs="Arial"/>
                <w:b/>
              </w:rPr>
              <w:t>m</w:t>
            </w:r>
            <w:r w:rsidRPr="007E5D3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</w:rPr>
              <w:t>n</w:t>
            </w:r>
            <w:r w:rsidRPr="007E5D3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-6"/>
              </w:rPr>
              <w:t>h</w:t>
            </w:r>
            <w:r w:rsidRPr="007E5D39">
              <w:rPr>
                <w:rFonts w:ascii="Arial" w:hAnsi="Arial" w:cs="Arial"/>
                <w:b/>
              </w:rPr>
              <w:t xml:space="preserve">e </w:t>
            </w:r>
            <w:r w:rsidRPr="007E5D39">
              <w:rPr>
                <w:rFonts w:ascii="Arial" w:hAnsi="Arial" w:cs="Arial"/>
                <w:b/>
                <w:spacing w:val="1"/>
              </w:rPr>
              <w:t>re</w:t>
            </w:r>
            <w:r w:rsidRPr="007E5D39">
              <w:rPr>
                <w:rFonts w:ascii="Arial" w:hAnsi="Arial" w:cs="Arial"/>
                <w:b/>
                <w:spacing w:val="-5"/>
              </w:rPr>
              <w:t>v</w:t>
            </w:r>
            <w:r w:rsidRPr="007E5D39">
              <w:rPr>
                <w:rFonts w:ascii="Arial" w:hAnsi="Arial" w:cs="Arial"/>
                <w:b/>
                <w:spacing w:val="1"/>
              </w:rPr>
              <w:t>ie</w:t>
            </w:r>
            <w:r w:rsidRPr="007E5D39">
              <w:rPr>
                <w:rFonts w:ascii="Arial" w:hAnsi="Arial" w:cs="Arial"/>
                <w:b/>
              </w:rPr>
              <w:t>w</w:t>
            </w:r>
            <w:r w:rsidRPr="007E5D3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f</w:t>
            </w:r>
            <w:r w:rsidRPr="007E5D39">
              <w:rPr>
                <w:rFonts w:ascii="Arial" w:hAnsi="Arial" w:cs="Arial"/>
                <w:b/>
                <w:spacing w:val="-5"/>
              </w:rPr>
              <w:t>o</w:t>
            </w:r>
            <w:r w:rsidRPr="007E5D39">
              <w:rPr>
                <w:rFonts w:ascii="Arial" w:hAnsi="Arial" w:cs="Arial"/>
                <w:b/>
                <w:spacing w:val="1"/>
                <w:w w:val="101"/>
              </w:rPr>
              <w:t>r</w:t>
            </w:r>
            <w:r w:rsidRPr="007E5D39">
              <w:rPr>
                <w:rFonts w:ascii="Arial" w:hAnsi="Arial" w:cs="Arial"/>
                <w:b/>
                <w:spacing w:val="-5"/>
              </w:rPr>
              <w:t>m</w:t>
            </w:r>
            <w:r w:rsidRPr="007E5D39">
              <w:rPr>
                <w:rFonts w:ascii="Arial" w:hAnsi="Arial" w:cs="Arial"/>
                <w:b/>
              </w:rPr>
              <w:t>.</w:t>
            </w:r>
          </w:p>
          <w:p w14:paraId="12071F06" w14:textId="77777777" w:rsidR="009A457F" w:rsidRPr="007E5D39" w:rsidRDefault="0006055C">
            <w:pPr>
              <w:ind w:left="465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9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3DEDAA" w14:textId="77777777" w:rsidR="009A457F" w:rsidRPr="007E5D39" w:rsidRDefault="0006055C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 r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ma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pt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pr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nt a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le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nt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ou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ce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7"/>
              </w:rPr>
              <w:t xml:space="preserve"> 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</w:rPr>
              <w:t>d</w:t>
            </w:r>
          </w:p>
          <w:p w14:paraId="00D36D5A" w14:textId="77777777" w:rsidR="009A457F" w:rsidRPr="007E5D39" w:rsidRDefault="0006055C">
            <w:pPr>
              <w:ind w:left="105" w:right="115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</w:rPr>
              <w:t>found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3"/>
              </w:rPr>
              <w:t>'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te</w:t>
            </w:r>
            <w:r w:rsidRPr="007E5D39">
              <w:rPr>
                <w:rFonts w:ascii="Arial" w:hAnsi="Arial" w:cs="Arial"/>
                <w:spacing w:val="-5"/>
              </w:rPr>
              <w:t>x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H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q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el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ous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w w:val="101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  <w:spacing w:val="-3"/>
                <w:w w:val="101"/>
              </w:rPr>
              <w:t>c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w w:val="101"/>
              </w:rPr>
              <w:t>l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 xml:space="preserve">nt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de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3"/>
              </w:rPr>
              <w:t>o</w:t>
            </w:r>
            <w:r w:rsidRPr="007E5D39">
              <w:rPr>
                <w:rFonts w:ascii="Arial" w:hAnsi="Arial" w:cs="Arial"/>
              </w:rPr>
              <w:t>-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ei</w:t>
            </w:r>
            <w:r w:rsidRPr="007E5D39">
              <w:rPr>
                <w:rFonts w:ascii="Arial" w:hAnsi="Arial" w:cs="Arial"/>
              </w:rPr>
              <w:t>r r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1"/>
              </w:rPr>
              <w:t xml:space="preserve"> c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 xml:space="preserve">be 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ov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ure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  <w:w w:val="101"/>
              </w:rPr>
              <w:t>ea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  <w:w w:val="101"/>
              </w:rPr>
              <w:t>c</w:t>
            </w:r>
            <w:r w:rsidRPr="007E5D39">
              <w:rPr>
                <w:rFonts w:ascii="Arial" w:hAnsi="Arial" w:cs="Arial"/>
              </w:rPr>
              <w:t>h 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el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 f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  <w:w w:val="101"/>
              </w:rPr>
              <w:t>e</w:t>
            </w:r>
            <w:r w:rsidRPr="007E5D39">
              <w:rPr>
                <w:rFonts w:ascii="Arial" w:hAnsi="Arial" w:cs="Arial"/>
                <w:spacing w:val="1"/>
                <w:w w:val="101"/>
              </w:rPr>
              <w:t>l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</w:rPr>
              <w:t>.</w:t>
            </w:r>
          </w:p>
          <w:p w14:paraId="4A16B9F6" w14:textId="77777777" w:rsidR="009A457F" w:rsidRPr="007E5D39" w:rsidRDefault="009A457F">
            <w:pPr>
              <w:spacing w:before="10" w:line="220" w:lineRule="exact"/>
              <w:rPr>
                <w:rFonts w:ascii="Arial" w:hAnsi="Arial" w:cs="Arial"/>
              </w:rPr>
            </w:pPr>
          </w:p>
          <w:p w14:paraId="64E8E8E9" w14:textId="77777777" w:rsidR="009A457F" w:rsidRPr="007E5D39" w:rsidRDefault="0006055C">
            <w:pPr>
              <w:ind w:left="105" w:right="87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 xml:space="preserve">he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dd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 xml:space="preserve">ng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me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5"/>
              </w:rPr>
              <w:t>y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1"/>
              </w:rPr>
              <w:t xml:space="preserve"> 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ro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w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</w:rPr>
              <w:t>nf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  <w:w w:val="101"/>
              </w:rPr>
              <w:t>a</w:t>
            </w:r>
            <w:r w:rsidRPr="007E5D39">
              <w:rPr>
                <w:rFonts w:ascii="Arial" w:hAnsi="Arial" w:cs="Arial"/>
                <w:w w:val="101"/>
              </w:rPr>
              <w:t xml:space="preserve">l </w:t>
            </w:r>
            <w:r w:rsidRPr="007E5D39">
              <w:rPr>
                <w:rFonts w:ascii="Arial" w:hAnsi="Arial" w:cs="Arial"/>
                <w:spacing w:val="1"/>
              </w:rPr>
              <w:t>ec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ie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 xml:space="preserve">a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</w:rPr>
              <w:t>pr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</w:rPr>
              <w:t>un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j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8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F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li</w:t>
            </w:r>
            <w:r w:rsidRPr="007E5D39">
              <w:rPr>
                <w:rFonts w:ascii="Arial" w:hAnsi="Arial" w:cs="Arial"/>
                <w:spacing w:val="-5"/>
              </w:rPr>
              <w:t>k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H</w:t>
            </w:r>
            <w:r w:rsidRPr="007E5D39">
              <w:rPr>
                <w:rFonts w:ascii="Arial" w:hAnsi="Arial" w:cs="Arial"/>
                <w:spacing w:val="-6"/>
              </w:rPr>
              <w:t>w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 xml:space="preserve">t </w:t>
            </w:r>
            <w:r w:rsidRPr="007E5D39">
              <w:rPr>
                <w:rFonts w:ascii="Arial" w:hAnsi="Arial" w:cs="Arial"/>
                <w:spacing w:val="1"/>
                <w:w w:val="101"/>
              </w:rPr>
              <w:t>a</w:t>
            </w:r>
            <w:r w:rsidRPr="007E5D39">
              <w:rPr>
                <w:rFonts w:ascii="Arial" w:hAnsi="Arial" w:cs="Arial"/>
                <w:spacing w:val="-3"/>
                <w:w w:val="101"/>
              </w:rPr>
              <w:t>l</w:t>
            </w:r>
            <w:r w:rsidRPr="007E5D39">
              <w:rPr>
                <w:rFonts w:ascii="Arial" w:hAnsi="Arial" w:cs="Arial"/>
              </w:rPr>
              <w:t>. (2020)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proofErr w:type="spellStart"/>
            <w:r w:rsidRPr="007E5D39">
              <w:rPr>
                <w:rFonts w:ascii="Arial" w:hAnsi="Arial" w:cs="Arial"/>
                <w:spacing w:val="-2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a</w:t>
            </w:r>
            <w:proofErr w:type="spellEnd"/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proofErr w:type="spellStart"/>
            <w:r w:rsidRPr="007E5D39">
              <w:rPr>
                <w:rFonts w:ascii="Arial" w:hAnsi="Arial" w:cs="Arial"/>
                <w:spacing w:val="-2"/>
              </w:rPr>
              <w:t>Q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hu</w:t>
            </w:r>
            <w:proofErr w:type="spellEnd"/>
            <w:r w:rsidRPr="007E5D39">
              <w:rPr>
                <w:rFonts w:ascii="Arial" w:hAnsi="Arial" w:cs="Arial"/>
              </w:rPr>
              <w:t xml:space="preserve"> (20</w:t>
            </w:r>
            <w:r w:rsidRPr="007E5D39">
              <w:rPr>
                <w:rFonts w:ascii="Arial" w:hAnsi="Arial" w:cs="Arial"/>
                <w:spacing w:val="-5"/>
              </w:rPr>
              <w:t>1</w:t>
            </w:r>
            <w:r w:rsidRPr="007E5D39">
              <w:rPr>
                <w:rFonts w:ascii="Arial" w:hAnsi="Arial" w:cs="Arial"/>
              </w:rPr>
              <w:t>9)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</w:rPr>
              <w:t>rov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le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nt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g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re</w:t>
            </w:r>
            <w:r w:rsidRPr="007E5D39">
              <w:rPr>
                <w:rFonts w:ascii="Arial" w:hAnsi="Arial" w:cs="Arial"/>
                <w:spacing w:val="1"/>
              </w:rPr>
              <w:t xml:space="preserve"> c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ia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for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 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h.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H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ce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8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a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(</w:t>
            </w:r>
            <w:r w:rsidRPr="007E5D39">
              <w:rPr>
                <w:rFonts w:ascii="Arial" w:hAnsi="Arial" w:cs="Arial"/>
              </w:rPr>
              <w:t>2004</w:t>
            </w:r>
            <w:r w:rsidRPr="007E5D39">
              <w:rPr>
                <w:rFonts w:ascii="Arial" w:hAnsi="Arial" w:cs="Arial"/>
                <w:spacing w:val="-5"/>
              </w:rPr>
              <w:t>)</w:t>
            </w:r>
            <w:r w:rsidRPr="007E5D39">
              <w:rPr>
                <w:rFonts w:ascii="Arial" w:hAnsi="Arial" w:cs="Arial"/>
              </w:rPr>
              <w:t xml:space="preserve">, 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not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nds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me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7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  <w:w w:val="101"/>
              </w:rPr>
              <w:t>l</w:t>
            </w:r>
            <w:r w:rsidRPr="007E5D39">
              <w:rPr>
                <w:rFonts w:ascii="Arial" w:hAnsi="Arial" w:cs="Arial"/>
                <w:spacing w:val="-3"/>
                <w:w w:val="101"/>
              </w:rPr>
              <w:t>a</w:t>
            </w:r>
            <w:r w:rsidRPr="007E5D39">
              <w:rPr>
                <w:rFonts w:ascii="Arial" w:hAnsi="Arial" w:cs="Arial"/>
              </w:rPr>
              <w:t>nt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5"/>
              </w:rPr>
              <w:t>k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7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ic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g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dy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  <w:w w:val="10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  <w:spacing w:val="-3"/>
                <w:w w:val="101"/>
              </w:rPr>
              <w:t>c</w:t>
            </w:r>
            <w:r w:rsidRPr="007E5D39">
              <w:rPr>
                <w:rFonts w:ascii="Arial" w:hAnsi="Arial" w:cs="Arial"/>
              </w:rPr>
              <w:t>.</w:t>
            </w:r>
          </w:p>
          <w:p w14:paraId="563C1014" w14:textId="77777777" w:rsidR="009A457F" w:rsidRPr="007E5D39" w:rsidRDefault="009A457F">
            <w:pPr>
              <w:spacing w:before="11" w:line="220" w:lineRule="exact"/>
              <w:rPr>
                <w:rFonts w:ascii="Arial" w:hAnsi="Arial" w:cs="Arial"/>
              </w:rPr>
            </w:pPr>
          </w:p>
          <w:p w14:paraId="5941BC83" w14:textId="77777777" w:rsidR="009A457F" w:rsidRPr="007E5D39" w:rsidRDefault="0006055C">
            <w:pPr>
              <w:ind w:left="105" w:right="82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ma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'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</w:rPr>
              <w:t>ro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1"/>
              </w:rPr>
              <w:t xml:space="preserve"> i</w:t>
            </w:r>
            <w:r w:rsidRPr="007E5D39">
              <w:rPr>
                <w:rFonts w:ascii="Arial" w:hAnsi="Arial" w:cs="Arial"/>
              </w:rPr>
              <w:t xml:space="preserve">t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</w:rPr>
              <w:t>ou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ta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ous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orpo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e r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ud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om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  <w:w w:val="101"/>
              </w:rPr>
              <w:t>la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w w:val="101"/>
              </w:rPr>
              <w:t xml:space="preserve">t 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 xml:space="preserve">ve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6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ei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y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ou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ude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ob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 xml:space="preserve">l 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la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 xml:space="preserve"> ma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k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 xml:space="preserve">t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 xml:space="preserve"> ca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7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  <w:w w:val="101"/>
              </w:rPr>
              <w:t>t</w:t>
            </w:r>
            <w:r w:rsidRPr="007E5D39">
              <w:rPr>
                <w:rFonts w:ascii="Arial" w:hAnsi="Arial" w:cs="Arial"/>
              </w:rPr>
              <w:t>ud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 xml:space="preserve">,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po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ic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t 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la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ca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 xml:space="preserve">l 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By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1"/>
              </w:rPr>
              <w:t xml:space="preserve"> c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 xml:space="preserve">t </w:t>
            </w:r>
            <w:r w:rsidRPr="007E5D39">
              <w:rPr>
                <w:rFonts w:ascii="Arial" w:hAnsi="Arial" w:cs="Arial"/>
                <w:spacing w:val="1"/>
                <w:w w:val="101"/>
              </w:rPr>
              <w:t>li</w:t>
            </w:r>
            <w:r w:rsidRPr="007E5D39">
              <w:rPr>
                <w:rFonts w:ascii="Arial" w:hAnsi="Arial" w:cs="Arial"/>
                <w:spacing w:val="-3"/>
                <w:w w:val="101"/>
              </w:rPr>
              <w:t>t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  <w:w w:val="101"/>
              </w:rPr>
              <w:t>at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</w:rPr>
              <w:t xml:space="preserve">,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nu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not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</w:rPr>
              <w:t>ho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ough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g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nt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op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</w:rPr>
              <w:t>ut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ure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 xml:space="preserve">t </w:t>
            </w:r>
            <w:r w:rsidRPr="007E5D39">
              <w:rPr>
                <w:rFonts w:ascii="Arial" w:hAnsi="Arial" w:cs="Arial"/>
                <w:spacing w:val="1"/>
              </w:rPr>
              <w:t>it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</w:rPr>
              <w:t xml:space="preserve">ngs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</w:rPr>
              <w:t>ons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grou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m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nt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</w:rPr>
              <w:t>por</w:t>
            </w:r>
            <w:r w:rsidRPr="007E5D39">
              <w:rPr>
                <w:rFonts w:ascii="Arial" w:hAnsi="Arial" w:cs="Arial"/>
                <w:spacing w:val="2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2"/>
              </w:rPr>
              <w:t>c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10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M</w:t>
            </w:r>
            <w:r w:rsidRPr="007E5D39">
              <w:rPr>
                <w:rFonts w:ascii="Arial" w:hAnsi="Arial" w:cs="Arial"/>
              </w:rPr>
              <w:t>or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ov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4"/>
              </w:rPr>
              <w:t>r</w:t>
            </w:r>
            <w:r w:rsidRPr="007E5D39">
              <w:rPr>
                <w:rFonts w:ascii="Arial" w:hAnsi="Arial" w:cs="Arial"/>
              </w:rPr>
              <w:t xml:space="preserve">, </w:t>
            </w:r>
            <w:r w:rsidRPr="007E5D39">
              <w:rPr>
                <w:rFonts w:ascii="Arial" w:hAnsi="Arial" w:cs="Arial"/>
                <w:spacing w:val="-1"/>
              </w:rPr>
              <w:t>w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</w:rPr>
              <w:t>x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  <w:w w:val="101"/>
              </w:rPr>
              <w:t>ti</w:t>
            </w:r>
            <w:r w:rsidRPr="007E5D39">
              <w:rPr>
                <w:rFonts w:ascii="Arial" w:hAnsi="Arial" w:cs="Arial"/>
              </w:rPr>
              <w:t>ng r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pro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de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go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ng p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1"/>
              </w:rPr>
              <w:t xml:space="preserve"> e</w:t>
            </w:r>
            <w:r w:rsidRPr="007E5D39">
              <w:rPr>
                <w:rFonts w:ascii="Arial" w:hAnsi="Arial" w:cs="Arial"/>
              </w:rPr>
              <w:t>x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 xml:space="preserve">ng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up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</w:rPr>
              <w:t xml:space="preserve">ng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 xml:space="preserve">m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gn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w w:val="101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ma</w:t>
            </w:r>
            <w:r w:rsidRPr="007E5D39">
              <w:rPr>
                <w:rFonts w:ascii="Arial" w:hAnsi="Arial" w:cs="Arial"/>
              </w:rPr>
              <w:t>nu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’s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it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ur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ur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ound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nt pr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du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.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E9C0FC" w14:textId="47134409" w:rsidR="009A457F" w:rsidRPr="007E5D39" w:rsidRDefault="00F464E6">
            <w:pPr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</w:rPr>
              <w:t xml:space="preserve">Noted </w:t>
            </w:r>
          </w:p>
        </w:tc>
      </w:tr>
    </w:tbl>
    <w:p w14:paraId="5C08C5A5" w14:textId="77777777" w:rsidR="009A457F" w:rsidRPr="007E5D39" w:rsidRDefault="009A457F">
      <w:pPr>
        <w:spacing w:before="1" w:line="100" w:lineRule="exact"/>
        <w:rPr>
          <w:rFonts w:ascii="Arial" w:hAnsi="Arial" w:cs="Arial"/>
        </w:rPr>
      </w:pPr>
    </w:p>
    <w:p w14:paraId="57931F4F" w14:textId="77777777" w:rsidR="009A457F" w:rsidRPr="007E5D39" w:rsidRDefault="009A457F">
      <w:pPr>
        <w:spacing w:line="200" w:lineRule="exact"/>
        <w:rPr>
          <w:rFonts w:ascii="Arial" w:hAnsi="Arial" w:cs="Arial"/>
        </w:rPr>
      </w:pPr>
    </w:p>
    <w:p w14:paraId="422507C5" w14:textId="77777777" w:rsidR="009A457F" w:rsidRPr="007E5D39" w:rsidRDefault="009A457F">
      <w:pPr>
        <w:spacing w:line="200" w:lineRule="exact"/>
        <w:rPr>
          <w:rFonts w:ascii="Arial" w:hAnsi="Arial" w:cs="Arial"/>
        </w:rPr>
      </w:pPr>
    </w:p>
    <w:p w14:paraId="21A7E3E4" w14:textId="77777777" w:rsidR="009A457F" w:rsidRPr="007E5D39" w:rsidRDefault="009A457F">
      <w:pPr>
        <w:spacing w:line="200" w:lineRule="exact"/>
        <w:rPr>
          <w:rFonts w:ascii="Arial" w:hAnsi="Arial" w:cs="Arial"/>
        </w:rPr>
      </w:pPr>
    </w:p>
    <w:p w14:paraId="40DE54B4" w14:textId="77777777" w:rsidR="009A457F" w:rsidRPr="007E5D39" w:rsidRDefault="009A457F">
      <w:pPr>
        <w:spacing w:line="200" w:lineRule="exact"/>
        <w:rPr>
          <w:rFonts w:ascii="Arial" w:hAnsi="Arial" w:cs="Arial"/>
        </w:rPr>
      </w:pPr>
    </w:p>
    <w:p w14:paraId="2C64640B" w14:textId="77777777" w:rsidR="009A457F" w:rsidRPr="007E5D39" w:rsidRDefault="002427EF">
      <w:pPr>
        <w:spacing w:before="38"/>
        <w:ind w:left="220"/>
        <w:rPr>
          <w:rFonts w:ascii="Arial" w:hAnsi="Arial" w:cs="Arial"/>
        </w:rPr>
        <w:sectPr w:rsidR="009A457F" w:rsidRPr="007E5D39">
          <w:headerReference w:type="default" r:id="rId15"/>
          <w:footerReference w:type="default" r:id="rId16"/>
          <w:pgSz w:w="23820" w:h="16840" w:orient="landscape"/>
          <w:pgMar w:top="1540" w:right="1220" w:bottom="280" w:left="1220" w:header="1308" w:footer="0" w:gutter="0"/>
          <w:cols w:space="720"/>
        </w:sectPr>
      </w:pPr>
      <w:r w:rsidRPr="007E5D39">
        <w:rPr>
          <w:rFonts w:ascii="Arial" w:hAnsi="Arial" w:cs="Arial"/>
        </w:rPr>
        <w:pict w14:anchorId="2FF4A6BE">
          <v:group id="_x0000_s1048" style="position:absolute;left:0;text-align:left;margin-left:90pt;margin-top:-219.4pt;width:3.35pt;height:0;z-index:-251660800;mso-position-horizontal-relative:page" coordorigin="1800,-4388" coordsize="67,0">
            <v:shape id="_x0000_s1049" style="position:absolute;left:1800;top:-4388;width:67;height:0" coordorigin="1800,-4388" coordsize="67,0" path="m1800,-4388r68,e" filled="f" strokeweight="1.06pt">
              <v:path arrowok="t"/>
            </v:shape>
            <w10:wrap anchorx="page"/>
          </v:group>
        </w:pict>
      </w:r>
      <w:r w:rsidR="0006055C" w:rsidRPr="007E5D39">
        <w:rPr>
          <w:rFonts w:ascii="Arial" w:hAnsi="Arial" w:cs="Arial"/>
        </w:rPr>
        <w:t>Cr</w:t>
      </w:r>
      <w:r w:rsidR="0006055C" w:rsidRPr="007E5D39">
        <w:rPr>
          <w:rFonts w:ascii="Arial" w:hAnsi="Arial" w:cs="Arial"/>
          <w:spacing w:val="2"/>
        </w:rPr>
        <w:t>ea</w:t>
      </w:r>
      <w:r w:rsidR="0006055C" w:rsidRPr="007E5D39">
        <w:rPr>
          <w:rFonts w:ascii="Arial" w:hAnsi="Arial" w:cs="Arial"/>
          <w:spacing w:val="-1"/>
        </w:rPr>
        <w:t>t</w:t>
      </w:r>
      <w:r w:rsidR="0006055C" w:rsidRPr="007E5D39">
        <w:rPr>
          <w:rFonts w:ascii="Arial" w:hAnsi="Arial" w:cs="Arial"/>
          <w:spacing w:val="2"/>
        </w:rPr>
        <w:t>e</w:t>
      </w:r>
      <w:r w:rsidR="0006055C" w:rsidRPr="007E5D39">
        <w:rPr>
          <w:rFonts w:ascii="Arial" w:hAnsi="Arial" w:cs="Arial"/>
        </w:rPr>
        <w:t>d</w:t>
      </w:r>
      <w:r w:rsidR="0006055C" w:rsidRPr="007E5D39">
        <w:rPr>
          <w:rFonts w:ascii="Arial" w:hAnsi="Arial" w:cs="Arial"/>
          <w:spacing w:val="-4"/>
        </w:rPr>
        <w:t xml:space="preserve"> </w:t>
      </w:r>
      <w:r w:rsidR="0006055C" w:rsidRPr="007E5D39">
        <w:rPr>
          <w:rFonts w:ascii="Arial" w:hAnsi="Arial" w:cs="Arial"/>
          <w:spacing w:val="2"/>
        </w:rPr>
        <w:t>by</w:t>
      </w:r>
      <w:r w:rsidR="0006055C" w:rsidRPr="007E5D39">
        <w:rPr>
          <w:rFonts w:ascii="Arial" w:hAnsi="Arial" w:cs="Arial"/>
        </w:rPr>
        <w:t>:</w:t>
      </w:r>
      <w:r w:rsidR="0006055C" w:rsidRPr="007E5D39">
        <w:rPr>
          <w:rFonts w:ascii="Arial" w:hAnsi="Arial" w:cs="Arial"/>
          <w:spacing w:val="-4"/>
        </w:rPr>
        <w:t xml:space="preserve"> </w:t>
      </w:r>
      <w:r w:rsidR="0006055C" w:rsidRPr="007E5D39">
        <w:rPr>
          <w:rFonts w:ascii="Arial" w:hAnsi="Arial" w:cs="Arial"/>
          <w:spacing w:val="1"/>
        </w:rPr>
        <w:t>D</w:t>
      </w:r>
      <w:r w:rsidR="0006055C" w:rsidRPr="007E5D39">
        <w:rPr>
          <w:rFonts w:ascii="Arial" w:hAnsi="Arial" w:cs="Arial"/>
        </w:rPr>
        <w:t xml:space="preserve">R                                          </w:t>
      </w:r>
      <w:r w:rsidR="0006055C" w:rsidRPr="007E5D39">
        <w:rPr>
          <w:rFonts w:ascii="Arial" w:hAnsi="Arial" w:cs="Arial"/>
          <w:spacing w:val="12"/>
        </w:rPr>
        <w:t xml:space="preserve"> </w:t>
      </w:r>
      <w:r w:rsidR="0006055C" w:rsidRPr="007E5D39">
        <w:rPr>
          <w:rFonts w:ascii="Arial" w:hAnsi="Arial" w:cs="Arial"/>
        </w:rPr>
        <w:t>C</w:t>
      </w:r>
      <w:r w:rsidR="0006055C" w:rsidRPr="007E5D39">
        <w:rPr>
          <w:rFonts w:ascii="Arial" w:hAnsi="Arial" w:cs="Arial"/>
          <w:spacing w:val="2"/>
        </w:rPr>
        <w:t>hecke</w:t>
      </w:r>
      <w:r w:rsidR="0006055C" w:rsidRPr="007E5D39">
        <w:rPr>
          <w:rFonts w:ascii="Arial" w:hAnsi="Arial" w:cs="Arial"/>
        </w:rPr>
        <w:t>d</w:t>
      </w:r>
      <w:r w:rsidR="0006055C" w:rsidRPr="007E5D39">
        <w:rPr>
          <w:rFonts w:ascii="Arial" w:hAnsi="Arial" w:cs="Arial"/>
          <w:spacing w:val="-5"/>
        </w:rPr>
        <w:t xml:space="preserve"> </w:t>
      </w:r>
      <w:r w:rsidR="0006055C" w:rsidRPr="007E5D39">
        <w:rPr>
          <w:rFonts w:ascii="Arial" w:hAnsi="Arial" w:cs="Arial"/>
          <w:spacing w:val="2"/>
        </w:rPr>
        <w:t>by</w:t>
      </w:r>
      <w:r w:rsidR="0006055C" w:rsidRPr="007E5D39">
        <w:rPr>
          <w:rFonts w:ascii="Arial" w:hAnsi="Arial" w:cs="Arial"/>
        </w:rPr>
        <w:t>:</w:t>
      </w:r>
      <w:r w:rsidR="0006055C" w:rsidRPr="007E5D39">
        <w:rPr>
          <w:rFonts w:ascii="Arial" w:hAnsi="Arial" w:cs="Arial"/>
          <w:spacing w:val="-4"/>
        </w:rPr>
        <w:t xml:space="preserve"> </w:t>
      </w:r>
      <w:r w:rsidR="0006055C" w:rsidRPr="007E5D39">
        <w:rPr>
          <w:rFonts w:ascii="Arial" w:hAnsi="Arial" w:cs="Arial"/>
          <w:spacing w:val="-2"/>
        </w:rPr>
        <w:t>P</w:t>
      </w:r>
      <w:r w:rsidR="0006055C" w:rsidRPr="007E5D39">
        <w:rPr>
          <w:rFonts w:ascii="Arial" w:hAnsi="Arial" w:cs="Arial"/>
        </w:rPr>
        <w:t xml:space="preserve">M                                         </w:t>
      </w:r>
      <w:r w:rsidR="0006055C" w:rsidRPr="007E5D39">
        <w:rPr>
          <w:rFonts w:ascii="Arial" w:hAnsi="Arial" w:cs="Arial"/>
          <w:spacing w:val="36"/>
        </w:rPr>
        <w:t xml:space="preserve"> </w:t>
      </w:r>
      <w:r w:rsidR="0006055C" w:rsidRPr="007E5D39">
        <w:rPr>
          <w:rFonts w:ascii="Arial" w:hAnsi="Arial" w:cs="Arial"/>
          <w:spacing w:val="1"/>
        </w:rPr>
        <w:t>A</w:t>
      </w:r>
      <w:r w:rsidR="0006055C" w:rsidRPr="007E5D39">
        <w:rPr>
          <w:rFonts w:ascii="Arial" w:hAnsi="Arial" w:cs="Arial"/>
          <w:spacing w:val="2"/>
        </w:rPr>
        <w:t>pp</w:t>
      </w:r>
      <w:r w:rsidR="0006055C" w:rsidRPr="007E5D39">
        <w:rPr>
          <w:rFonts w:ascii="Arial" w:hAnsi="Arial" w:cs="Arial"/>
        </w:rPr>
        <w:t>r</w:t>
      </w:r>
      <w:r w:rsidR="0006055C" w:rsidRPr="007E5D39">
        <w:rPr>
          <w:rFonts w:ascii="Arial" w:hAnsi="Arial" w:cs="Arial"/>
          <w:spacing w:val="2"/>
        </w:rPr>
        <w:t>ove</w:t>
      </w:r>
      <w:r w:rsidR="0006055C" w:rsidRPr="007E5D39">
        <w:rPr>
          <w:rFonts w:ascii="Arial" w:hAnsi="Arial" w:cs="Arial"/>
        </w:rPr>
        <w:t>d</w:t>
      </w:r>
      <w:r w:rsidR="0006055C" w:rsidRPr="007E5D39">
        <w:rPr>
          <w:rFonts w:ascii="Arial" w:hAnsi="Arial" w:cs="Arial"/>
          <w:spacing w:val="-5"/>
        </w:rPr>
        <w:t xml:space="preserve"> </w:t>
      </w:r>
      <w:r w:rsidR="0006055C" w:rsidRPr="007E5D39">
        <w:rPr>
          <w:rFonts w:ascii="Arial" w:hAnsi="Arial" w:cs="Arial"/>
          <w:spacing w:val="2"/>
        </w:rPr>
        <w:t>by</w:t>
      </w:r>
      <w:r w:rsidR="0006055C" w:rsidRPr="007E5D39">
        <w:rPr>
          <w:rFonts w:ascii="Arial" w:hAnsi="Arial" w:cs="Arial"/>
        </w:rPr>
        <w:t>:</w:t>
      </w:r>
      <w:r w:rsidR="0006055C" w:rsidRPr="007E5D39">
        <w:rPr>
          <w:rFonts w:ascii="Arial" w:hAnsi="Arial" w:cs="Arial"/>
          <w:spacing w:val="-4"/>
        </w:rPr>
        <w:t xml:space="preserve"> </w:t>
      </w:r>
      <w:r w:rsidR="0006055C" w:rsidRPr="007E5D39">
        <w:rPr>
          <w:rFonts w:ascii="Arial" w:hAnsi="Arial" w:cs="Arial"/>
          <w:spacing w:val="-2"/>
        </w:rPr>
        <w:t>M</w:t>
      </w:r>
      <w:r w:rsidR="0006055C" w:rsidRPr="007E5D39">
        <w:rPr>
          <w:rFonts w:ascii="Arial" w:hAnsi="Arial" w:cs="Arial"/>
        </w:rPr>
        <w:t xml:space="preserve">BM                                                             </w:t>
      </w:r>
      <w:r w:rsidR="0006055C" w:rsidRPr="007E5D39">
        <w:rPr>
          <w:rFonts w:ascii="Arial" w:hAnsi="Arial" w:cs="Arial"/>
          <w:spacing w:val="32"/>
        </w:rPr>
        <w:t xml:space="preserve"> </w:t>
      </w:r>
      <w:r w:rsidR="0006055C" w:rsidRPr="007E5D39">
        <w:rPr>
          <w:rFonts w:ascii="Arial" w:hAnsi="Arial" w:cs="Arial"/>
          <w:spacing w:val="1"/>
        </w:rPr>
        <w:t>V</w:t>
      </w:r>
      <w:r w:rsidR="0006055C" w:rsidRPr="007E5D39">
        <w:rPr>
          <w:rFonts w:ascii="Arial" w:hAnsi="Arial" w:cs="Arial"/>
          <w:spacing w:val="2"/>
        </w:rPr>
        <w:t>e</w:t>
      </w:r>
      <w:r w:rsidR="0006055C" w:rsidRPr="007E5D39">
        <w:rPr>
          <w:rFonts w:ascii="Arial" w:hAnsi="Arial" w:cs="Arial"/>
        </w:rPr>
        <w:t>r</w:t>
      </w:r>
      <w:r w:rsidR="0006055C" w:rsidRPr="007E5D39">
        <w:rPr>
          <w:rFonts w:ascii="Arial" w:hAnsi="Arial" w:cs="Arial"/>
          <w:spacing w:val="1"/>
        </w:rPr>
        <w:t>s</w:t>
      </w:r>
      <w:r w:rsidR="0006055C" w:rsidRPr="007E5D39">
        <w:rPr>
          <w:rFonts w:ascii="Arial" w:hAnsi="Arial" w:cs="Arial"/>
          <w:spacing w:val="-1"/>
        </w:rPr>
        <w:t>i</w:t>
      </w:r>
      <w:r w:rsidR="0006055C" w:rsidRPr="007E5D39">
        <w:rPr>
          <w:rFonts w:ascii="Arial" w:hAnsi="Arial" w:cs="Arial"/>
          <w:spacing w:val="2"/>
        </w:rPr>
        <w:t>on</w:t>
      </w:r>
      <w:r w:rsidR="0006055C" w:rsidRPr="007E5D39">
        <w:rPr>
          <w:rFonts w:ascii="Arial" w:hAnsi="Arial" w:cs="Arial"/>
        </w:rPr>
        <w:t>:</w:t>
      </w:r>
      <w:r w:rsidR="0006055C" w:rsidRPr="007E5D39">
        <w:rPr>
          <w:rFonts w:ascii="Arial" w:hAnsi="Arial" w:cs="Arial"/>
          <w:spacing w:val="-6"/>
        </w:rPr>
        <w:t xml:space="preserve"> </w:t>
      </w:r>
      <w:r w:rsidR="0006055C" w:rsidRPr="007E5D39">
        <w:rPr>
          <w:rFonts w:ascii="Arial" w:hAnsi="Arial" w:cs="Arial"/>
        </w:rPr>
        <w:t>3 (</w:t>
      </w:r>
      <w:r w:rsidR="0006055C" w:rsidRPr="007E5D39">
        <w:rPr>
          <w:rFonts w:ascii="Arial" w:hAnsi="Arial" w:cs="Arial"/>
          <w:spacing w:val="2"/>
        </w:rPr>
        <w:t>07</w:t>
      </w:r>
      <w:r w:rsidR="0006055C" w:rsidRPr="007E5D39">
        <w:rPr>
          <w:rFonts w:ascii="Arial" w:hAnsi="Arial" w:cs="Arial"/>
        </w:rPr>
        <w:t>-</w:t>
      </w:r>
      <w:r w:rsidR="0006055C" w:rsidRPr="007E5D39">
        <w:rPr>
          <w:rFonts w:ascii="Arial" w:hAnsi="Arial" w:cs="Arial"/>
          <w:spacing w:val="2"/>
        </w:rPr>
        <w:t>07</w:t>
      </w:r>
      <w:r w:rsidR="0006055C" w:rsidRPr="007E5D39">
        <w:rPr>
          <w:rFonts w:ascii="Arial" w:hAnsi="Arial" w:cs="Arial"/>
        </w:rPr>
        <w:t>-</w:t>
      </w:r>
      <w:r w:rsidR="0006055C" w:rsidRPr="007E5D39">
        <w:rPr>
          <w:rFonts w:ascii="Arial" w:hAnsi="Arial" w:cs="Arial"/>
          <w:spacing w:val="-2"/>
        </w:rPr>
        <w:t>2</w:t>
      </w:r>
      <w:r w:rsidR="0006055C" w:rsidRPr="007E5D39">
        <w:rPr>
          <w:rFonts w:ascii="Arial" w:hAnsi="Arial" w:cs="Arial"/>
          <w:spacing w:val="2"/>
        </w:rPr>
        <w:t>024</w:t>
      </w:r>
      <w:r w:rsidR="0006055C" w:rsidRPr="007E5D39">
        <w:rPr>
          <w:rFonts w:ascii="Arial" w:hAnsi="Arial" w:cs="Arial"/>
        </w:rPr>
        <w:t>)</w:t>
      </w:r>
    </w:p>
    <w:p w14:paraId="225ECDFE" w14:textId="77777777" w:rsidR="009A457F" w:rsidRPr="007E5D39" w:rsidRDefault="009A457F">
      <w:pPr>
        <w:spacing w:before="20" w:line="260" w:lineRule="exact"/>
        <w:rPr>
          <w:rFonts w:ascii="Arial" w:hAnsi="Arial" w:cs="Arial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1"/>
        <w:gridCol w:w="6443"/>
      </w:tblGrid>
      <w:tr w:rsidR="009A457F" w:rsidRPr="007E5D39" w14:paraId="08B90CE7" w14:textId="77777777" w:rsidTr="00555B89">
        <w:trPr>
          <w:trHeight w:hRule="exact" w:val="2531"/>
        </w:trPr>
        <w:tc>
          <w:tcPr>
            <w:tcW w:w="53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115481" w14:textId="77777777" w:rsidR="009A457F" w:rsidRPr="007E5D39" w:rsidRDefault="0006055C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spacing w:val="-2"/>
                <w:u w:val="single" w:color="000000"/>
              </w:rPr>
              <w:t>M</w:t>
            </w:r>
            <w:r w:rsidRPr="007E5D39">
              <w:rPr>
                <w:rFonts w:ascii="Arial" w:hAnsi="Arial" w:cs="Arial"/>
                <w:spacing w:val="1"/>
                <w:u w:val="single" w:color="000000"/>
              </w:rPr>
              <w:t>i</w:t>
            </w:r>
            <w:r w:rsidRPr="007E5D39">
              <w:rPr>
                <w:rFonts w:ascii="Arial" w:hAnsi="Arial" w:cs="Arial"/>
                <w:u w:val="single" w:color="000000"/>
              </w:rPr>
              <w:t>nor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V</w:t>
            </w:r>
            <w:r w:rsidRPr="007E5D39">
              <w:rPr>
                <w:rFonts w:ascii="Arial" w:hAnsi="Arial" w:cs="Arial"/>
              </w:rPr>
              <w:t>I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I</w:t>
            </w:r>
            <w:r w:rsidRPr="007E5D39">
              <w:rPr>
                <w:rFonts w:ascii="Arial" w:hAnsi="Arial" w:cs="Arial"/>
                <w:spacing w:val="-1"/>
              </w:rPr>
              <w:t>O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c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hAnsi="Arial" w:cs="Arial"/>
              </w:rPr>
              <w:t>s</w:t>
            </w:r>
          </w:p>
          <w:p w14:paraId="75E39A6C" w14:textId="77777777" w:rsidR="009A457F" w:rsidRPr="007E5D39" w:rsidRDefault="009A457F">
            <w:pPr>
              <w:spacing w:before="7" w:line="220" w:lineRule="exact"/>
              <w:rPr>
                <w:rFonts w:ascii="Arial" w:hAnsi="Arial" w:cs="Arial"/>
              </w:rPr>
            </w:pPr>
          </w:p>
          <w:p w14:paraId="37A81EF7" w14:textId="77777777" w:rsidR="009A457F" w:rsidRPr="007E5D39" w:rsidRDefault="0006055C">
            <w:pPr>
              <w:ind w:left="465" w:right="357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b/>
                <w:spacing w:val="-2"/>
              </w:rPr>
              <w:t>I</w:t>
            </w:r>
            <w:r w:rsidRPr="007E5D39">
              <w:rPr>
                <w:rFonts w:ascii="Arial" w:hAnsi="Arial" w:cs="Arial"/>
                <w:b/>
              </w:rPr>
              <w:t>s</w:t>
            </w:r>
            <w:r w:rsidRPr="007E5D3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-2"/>
              </w:rPr>
              <w:t>h</w:t>
            </w:r>
            <w:r w:rsidRPr="007E5D39">
              <w:rPr>
                <w:rFonts w:ascii="Arial" w:hAnsi="Arial" w:cs="Arial"/>
                <w:b/>
              </w:rPr>
              <w:t>e</w:t>
            </w:r>
            <w:r w:rsidRPr="007E5D39">
              <w:rPr>
                <w:rFonts w:ascii="Arial" w:hAnsi="Arial" w:cs="Arial"/>
                <w:b/>
                <w:spacing w:val="1"/>
              </w:rPr>
              <w:t xml:space="preserve"> l</w:t>
            </w:r>
            <w:r w:rsidRPr="007E5D39">
              <w:rPr>
                <w:rFonts w:ascii="Arial" w:hAnsi="Arial" w:cs="Arial"/>
                <w:b/>
              </w:rPr>
              <w:t>a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</w:rPr>
              <w:t>g</w:t>
            </w:r>
            <w:r w:rsidRPr="007E5D39">
              <w:rPr>
                <w:rFonts w:ascii="Arial" w:hAnsi="Arial" w:cs="Arial"/>
                <w:b/>
                <w:spacing w:val="-2"/>
              </w:rPr>
              <w:t>u</w:t>
            </w:r>
            <w:r w:rsidRPr="007E5D39">
              <w:rPr>
                <w:rFonts w:ascii="Arial" w:hAnsi="Arial" w:cs="Arial"/>
                <w:b/>
              </w:rPr>
              <w:t>ag</w:t>
            </w:r>
            <w:r w:rsidRPr="007E5D39">
              <w:rPr>
                <w:rFonts w:ascii="Arial" w:hAnsi="Arial" w:cs="Arial"/>
                <w:b/>
                <w:spacing w:val="-3"/>
              </w:rPr>
              <w:t>e</w:t>
            </w:r>
            <w:r w:rsidRPr="007E5D39">
              <w:rPr>
                <w:rFonts w:ascii="Arial" w:hAnsi="Arial" w:cs="Arial"/>
                <w:b/>
                <w:spacing w:val="1"/>
              </w:rPr>
              <w:t>/</w:t>
            </w:r>
            <w:r w:rsidRPr="007E5D39">
              <w:rPr>
                <w:rFonts w:ascii="Arial" w:hAnsi="Arial" w:cs="Arial"/>
                <w:b/>
              </w:rPr>
              <w:t>E</w:t>
            </w:r>
            <w:r w:rsidRPr="007E5D39">
              <w:rPr>
                <w:rFonts w:ascii="Arial" w:hAnsi="Arial" w:cs="Arial"/>
                <w:b/>
                <w:spacing w:val="-2"/>
              </w:rPr>
              <w:t>n</w:t>
            </w:r>
            <w:r w:rsidRPr="007E5D39">
              <w:rPr>
                <w:rFonts w:ascii="Arial" w:hAnsi="Arial" w:cs="Arial"/>
                <w:b/>
                <w:spacing w:val="-5"/>
              </w:rPr>
              <w:t>g</w:t>
            </w:r>
            <w:r w:rsidRPr="007E5D39">
              <w:rPr>
                <w:rFonts w:ascii="Arial" w:hAnsi="Arial" w:cs="Arial"/>
                <w:b/>
                <w:spacing w:val="1"/>
              </w:rPr>
              <w:t>li</w:t>
            </w:r>
            <w:r w:rsidRPr="007E5D39">
              <w:rPr>
                <w:rFonts w:ascii="Arial" w:hAnsi="Arial" w:cs="Arial"/>
                <w:b/>
                <w:spacing w:val="-2"/>
              </w:rPr>
              <w:t>s</w:t>
            </w:r>
            <w:r w:rsidRPr="007E5D39">
              <w:rPr>
                <w:rFonts w:ascii="Arial" w:hAnsi="Arial" w:cs="Arial"/>
                <w:b/>
              </w:rPr>
              <w:t>h</w:t>
            </w:r>
            <w:r w:rsidRPr="007E5D3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2"/>
              </w:rPr>
              <w:t>qu</w:t>
            </w:r>
            <w:r w:rsidRPr="007E5D39">
              <w:rPr>
                <w:rFonts w:ascii="Arial" w:hAnsi="Arial" w:cs="Arial"/>
                <w:b/>
              </w:rPr>
              <w:t>a</w:t>
            </w:r>
            <w:r w:rsidRPr="007E5D39">
              <w:rPr>
                <w:rFonts w:ascii="Arial" w:hAnsi="Arial" w:cs="Arial"/>
                <w:b/>
                <w:spacing w:val="-3"/>
              </w:rPr>
              <w:t>l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</w:rPr>
              <w:t>ty</w:t>
            </w:r>
            <w:r w:rsidRPr="007E5D3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of</w:t>
            </w:r>
            <w:r w:rsidRPr="007E5D3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t</w:t>
            </w:r>
            <w:r w:rsidRPr="007E5D39">
              <w:rPr>
                <w:rFonts w:ascii="Arial" w:hAnsi="Arial" w:cs="Arial"/>
                <w:b/>
                <w:spacing w:val="-2"/>
              </w:rPr>
              <w:t>h</w:t>
            </w:r>
            <w:r w:rsidRPr="007E5D39">
              <w:rPr>
                <w:rFonts w:ascii="Arial" w:hAnsi="Arial" w:cs="Arial"/>
                <w:b/>
              </w:rPr>
              <w:t>e</w:t>
            </w:r>
            <w:r w:rsidRPr="007E5D3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b/>
              </w:rPr>
              <w:t>a</w:t>
            </w:r>
            <w:r w:rsidRPr="007E5D39">
              <w:rPr>
                <w:rFonts w:ascii="Arial" w:hAnsi="Arial" w:cs="Arial"/>
                <w:b/>
                <w:spacing w:val="1"/>
              </w:rPr>
              <w:t>r</w:t>
            </w:r>
            <w:r w:rsidRPr="007E5D39">
              <w:rPr>
                <w:rFonts w:ascii="Arial" w:hAnsi="Arial" w:cs="Arial"/>
                <w:b/>
                <w:spacing w:val="-5"/>
              </w:rPr>
              <w:t>t</w:t>
            </w:r>
            <w:r w:rsidRPr="007E5D39">
              <w:rPr>
                <w:rFonts w:ascii="Arial" w:hAnsi="Arial" w:cs="Arial"/>
                <w:b/>
                <w:spacing w:val="1"/>
              </w:rPr>
              <w:t>i</w:t>
            </w:r>
            <w:r w:rsidRPr="007E5D39">
              <w:rPr>
                <w:rFonts w:ascii="Arial" w:hAnsi="Arial" w:cs="Arial"/>
                <w:b/>
                <w:spacing w:val="-3"/>
              </w:rPr>
              <w:t>c</w:t>
            </w:r>
            <w:r w:rsidRPr="007E5D39">
              <w:rPr>
                <w:rFonts w:ascii="Arial" w:hAnsi="Arial" w:cs="Arial"/>
                <w:b/>
                <w:spacing w:val="1"/>
              </w:rPr>
              <w:t>l</w:t>
            </w:r>
            <w:r w:rsidRPr="007E5D39">
              <w:rPr>
                <w:rFonts w:ascii="Arial" w:hAnsi="Arial" w:cs="Arial"/>
                <w:b/>
              </w:rPr>
              <w:t>e</w:t>
            </w:r>
            <w:r w:rsidRPr="007E5D3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2"/>
              </w:rPr>
              <w:t>su</w:t>
            </w:r>
            <w:r w:rsidRPr="007E5D39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  <w:b/>
              </w:rPr>
              <w:t>ta</w:t>
            </w:r>
            <w:r w:rsidRPr="007E5D39">
              <w:rPr>
                <w:rFonts w:ascii="Arial" w:hAnsi="Arial" w:cs="Arial"/>
                <w:b/>
                <w:spacing w:val="-6"/>
              </w:rPr>
              <w:t>b</w:t>
            </w:r>
            <w:r w:rsidRPr="007E5D39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7E5D39">
              <w:rPr>
                <w:rFonts w:ascii="Arial" w:hAnsi="Arial" w:cs="Arial"/>
                <w:b/>
                <w:w w:val="101"/>
              </w:rPr>
              <w:t xml:space="preserve">e </w:t>
            </w:r>
            <w:r w:rsidRPr="007E5D39">
              <w:rPr>
                <w:rFonts w:ascii="Arial" w:hAnsi="Arial" w:cs="Arial"/>
                <w:b/>
              </w:rPr>
              <w:t>for</w:t>
            </w:r>
            <w:r w:rsidRPr="007E5D39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b/>
                <w:spacing w:val="-6"/>
              </w:rPr>
              <w:t>s</w:t>
            </w:r>
            <w:r w:rsidRPr="007E5D39">
              <w:rPr>
                <w:rFonts w:ascii="Arial" w:hAnsi="Arial" w:cs="Arial"/>
                <w:b/>
                <w:spacing w:val="1"/>
              </w:rPr>
              <w:t>c</w:t>
            </w:r>
            <w:r w:rsidRPr="007E5D39">
              <w:rPr>
                <w:rFonts w:ascii="Arial" w:hAnsi="Arial" w:cs="Arial"/>
                <w:b/>
                <w:spacing w:val="-2"/>
              </w:rPr>
              <w:t>h</w:t>
            </w:r>
            <w:r w:rsidRPr="007E5D39">
              <w:rPr>
                <w:rFonts w:ascii="Arial" w:hAnsi="Arial" w:cs="Arial"/>
                <w:b/>
              </w:rPr>
              <w:t>o</w:t>
            </w:r>
            <w:r w:rsidRPr="007E5D39">
              <w:rPr>
                <w:rFonts w:ascii="Arial" w:hAnsi="Arial" w:cs="Arial"/>
                <w:b/>
                <w:spacing w:val="1"/>
              </w:rPr>
              <w:t>l</w:t>
            </w:r>
            <w:r w:rsidRPr="007E5D39">
              <w:rPr>
                <w:rFonts w:ascii="Arial" w:hAnsi="Arial" w:cs="Arial"/>
                <w:b/>
                <w:spacing w:val="-5"/>
              </w:rPr>
              <w:t>a</w:t>
            </w:r>
            <w:r w:rsidRPr="007E5D39">
              <w:rPr>
                <w:rFonts w:ascii="Arial" w:hAnsi="Arial" w:cs="Arial"/>
                <w:b/>
                <w:spacing w:val="1"/>
              </w:rPr>
              <w:t>rl</w:t>
            </w:r>
            <w:r w:rsidRPr="007E5D39">
              <w:rPr>
                <w:rFonts w:ascii="Arial" w:hAnsi="Arial" w:cs="Arial"/>
                <w:b/>
              </w:rPr>
              <w:t xml:space="preserve">y </w:t>
            </w:r>
            <w:r w:rsidRPr="007E5D39">
              <w:rPr>
                <w:rFonts w:ascii="Arial" w:hAnsi="Arial" w:cs="Arial"/>
                <w:b/>
                <w:spacing w:val="-3"/>
                <w:w w:val="101"/>
              </w:rPr>
              <w:t>c</w:t>
            </w:r>
            <w:r w:rsidRPr="007E5D39">
              <w:rPr>
                <w:rFonts w:ascii="Arial" w:hAnsi="Arial" w:cs="Arial"/>
                <w:b/>
              </w:rPr>
              <w:t>omm</w:t>
            </w:r>
            <w:r w:rsidRPr="007E5D39">
              <w:rPr>
                <w:rFonts w:ascii="Arial" w:hAnsi="Arial" w:cs="Arial"/>
                <w:b/>
                <w:spacing w:val="-2"/>
              </w:rPr>
              <w:t>un</w:t>
            </w:r>
            <w:r w:rsidRPr="007E5D39">
              <w:rPr>
                <w:rFonts w:ascii="Arial" w:hAnsi="Arial" w:cs="Arial"/>
                <w:b/>
                <w:spacing w:val="-3"/>
                <w:w w:val="101"/>
              </w:rPr>
              <w:t>i</w:t>
            </w:r>
            <w:r w:rsidRPr="007E5D39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7E5D39">
              <w:rPr>
                <w:rFonts w:ascii="Arial" w:hAnsi="Arial" w:cs="Arial"/>
                <w:b/>
              </w:rPr>
              <w:t>a</w:t>
            </w:r>
            <w:r w:rsidRPr="007E5D39">
              <w:rPr>
                <w:rFonts w:ascii="Arial" w:hAnsi="Arial" w:cs="Arial"/>
                <w:b/>
                <w:spacing w:val="-5"/>
              </w:rPr>
              <w:t>t</w:t>
            </w:r>
            <w:r w:rsidRPr="007E5D39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  <w:b/>
              </w:rPr>
              <w:t>o</w:t>
            </w:r>
            <w:r w:rsidRPr="007E5D39">
              <w:rPr>
                <w:rFonts w:ascii="Arial" w:hAnsi="Arial" w:cs="Arial"/>
                <w:b/>
                <w:spacing w:val="-2"/>
              </w:rPr>
              <w:t>ns</w:t>
            </w:r>
            <w:r w:rsidRPr="007E5D39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B8BBC7" w14:textId="77777777" w:rsidR="009A457F" w:rsidRPr="007E5D39" w:rsidRDefault="009A457F">
            <w:pPr>
              <w:spacing w:before="11" w:line="220" w:lineRule="exact"/>
              <w:rPr>
                <w:rFonts w:ascii="Arial" w:hAnsi="Arial" w:cs="Arial"/>
              </w:rPr>
            </w:pPr>
          </w:p>
          <w:p w14:paraId="1508972A" w14:textId="77777777" w:rsidR="009A457F" w:rsidRPr="007E5D39" w:rsidRDefault="0006055C">
            <w:pPr>
              <w:ind w:left="105" w:right="552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 xml:space="preserve">he 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ge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q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it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of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</w:rPr>
              <w:t>for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ho</w:t>
            </w:r>
            <w:r w:rsidRPr="007E5D39">
              <w:rPr>
                <w:rFonts w:ascii="Arial" w:hAnsi="Arial" w:cs="Arial"/>
                <w:spacing w:val="1"/>
              </w:rPr>
              <w:t>la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 xml:space="preserve">y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</w:rPr>
              <w:t>un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</w:rPr>
              <w:t>but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re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  <w:w w:val="101"/>
              </w:rPr>
              <w:t>t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w w:val="101"/>
              </w:rPr>
              <w:t xml:space="preserve">t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ou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im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</w:rPr>
              <w:t>rov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</w:rPr>
              <w:t>or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1"/>
              </w:rPr>
              <w:t xml:space="preserve"> 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ss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W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ti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ct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1"/>
              </w:rPr>
              <w:t xml:space="preserve"> c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ys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-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a</w:t>
            </w:r>
            <w:r w:rsidRPr="007E5D39">
              <w:rPr>
                <w:rFonts w:ascii="Arial" w:hAnsi="Arial" w:cs="Arial"/>
              </w:rPr>
              <w:t>nd f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 xml:space="preserve">,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ou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im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li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6"/>
              </w:rPr>
              <w:t xml:space="preserve"> 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te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ea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il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y</w:t>
            </w:r>
            <w:r w:rsidRPr="007E5D39">
              <w:rPr>
                <w:rFonts w:ascii="Arial" w:hAnsi="Arial" w:cs="Arial"/>
              </w:rPr>
              <w:t>.</w:t>
            </w:r>
            <w:r w:rsidRPr="007E5D39">
              <w:rPr>
                <w:rFonts w:ascii="Arial" w:hAnsi="Arial" w:cs="Arial"/>
                <w:spacing w:val="9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nor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</w:rPr>
              <w:t>gr</w:t>
            </w:r>
            <w:r w:rsidRPr="007E5D39">
              <w:rPr>
                <w:rFonts w:ascii="Arial" w:hAnsi="Arial" w:cs="Arial"/>
                <w:spacing w:val="-3"/>
              </w:rPr>
              <w:t>am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ca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rrors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a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</w:rPr>
              <w:t>k</w:t>
            </w:r>
            <w:r w:rsidRPr="007E5D39">
              <w:rPr>
                <w:rFonts w:ascii="Arial" w:hAnsi="Arial" w:cs="Arial"/>
                <w:spacing w:val="-6"/>
              </w:rPr>
              <w:t>w</w:t>
            </w:r>
            <w:r w:rsidRPr="007E5D39">
              <w:rPr>
                <w:rFonts w:ascii="Arial" w:hAnsi="Arial" w:cs="Arial"/>
                <w:spacing w:val="1"/>
                <w:w w:val="101"/>
              </w:rPr>
              <w:t>a</w:t>
            </w:r>
            <w:r w:rsidRPr="007E5D39">
              <w:rPr>
                <w:rFonts w:ascii="Arial" w:hAnsi="Arial" w:cs="Arial"/>
              </w:rPr>
              <w:t>rd phr</w:t>
            </w:r>
            <w:r w:rsidRPr="007E5D39">
              <w:rPr>
                <w:rFonts w:ascii="Arial" w:hAnsi="Arial" w:cs="Arial"/>
                <w:spacing w:val="2"/>
              </w:rPr>
              <w:t>a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ca</w:t>
            </w:r>
            <w:r w:rsidRPr="007E5D39">
              <w:rPr>
                <w:rFonts w:ascii="Arial" w:hAnsi="Arial" w:cs="Arial"/>
              </w:rPr>
              <w:t>n 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6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</w:rPr>
              <w:t>fr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m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ma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'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</w:rPr>
              <w:t>pro</w:t>
            </w:r>
            <w:r w:rsidRPr="007E5D39">
              <w:rPr>
                <w:rFonts w:ascii="Arial" w:hAnsi="Arial" w:cs="Arial"/>
                <w:spacing w:val="-5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l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.</w:t>
            </w:r>
          </w:p>
          <w:p w14:paraId="059BDFE2" w14:textId="77777777" w:rsidR="009A457F" w:rsidRPr="007E5D39" w:rsidRDefault="009A457F">
            <w:pPr>
              <w:spacing w:before="11" w:line="220" w:lineRule="exact"/>
              <w:rPr>
                <w:rFonts w:ascii="Arial" w:hAnsi="Arial" w:cs="Arial"/>
              </w:rPr>
            </w:pPr>
          </w:p>
          <w:p w14:paraId="47E8885D" w14:textId="77777777" w:rsidR="009A457F" w:rsidRPr="007E5D39" w:rsidRDefault="0006055C">
            <w:pPr>
              <w:ind w:left="105" w:right="140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spacing w:val="-2"/>
              </w:rPr>
              <w:t>A</w:t>
            </w:r>
            <w:r w:rsidRPr="007E5D39">
              <w:rPr>
                <w:rFonts w:ascii="Arial" w:hAnsi="Arial" w:cs="Arial"/>
              </w:rPr>
              <w:t>dd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on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ll</w:t>
            </w:r>
            <w:r w:rsidRPr="007E5D39">
              <w:rPr>
                <w:rFonts w:ascii="Arial" w:hAnsi="Arial" w:cs="Arial"/>
                <w:spacing w:val="-5"/>
              </w:rPr>
              <w:t>y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</w:rPr>
              <w:t>h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5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v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bu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 xml:space="preserve">ry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</w:rPr>
              <w:t>ropr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>por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 xml:space="preserve">ng 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</w:rPr>
              <w:t>ore p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no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</w:rPr>
              <w:t xml:space="preserve">ogy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d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  <w:w w:val="101"/>
              </w:rPr>
              <w:t>ci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  <w:w w:val="101"/>
              </w:rPr>
              <w:t>li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9"/>
                <w:w w:val="101"/>
              </w:rPr>
              <w:t>e</w:t>
            </w:r>
            <w:r w:rsidRPr="007E5D39">
              <w:rPr>
                <w:rFonts w:ascii="Arial" w:hAnsi="Arial" w:cs="Arial"/>
              </w:rPr>
              <w:t>-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  <w:w w:val="101"/>
              </w:rPr>
              <w:t>ec</w:t>
            </w:r>
            <w:r w:rsidRPr="007E5D39">
              <w:rPr>
                <w:rFonts w:ascii="Arial" w:hAnsi="Arial" w:cs="Arial"/>
                <w:spacing w:val="-3"/>
                <w:w w:val="101"/>
              </w:rPr>
              <w:t>i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w w:val="101"/>
              </w:rPr>
              <w:t xml:space="preserve">c </w:t>
            </w:r>
            <w:r w:rsidRPr="007E5D39">
              <w:rPr>
                <w:rFonts w:ascii="Arial" w:hAnsi="Arial" w:cs="Arial"/>
                <w:spacing w:val="1"/>
              </w:rPr>
              <w:t>ja</w:t>
            </w:r>
            <w:r w:rsidRPr="007E5D39">
              <w:rPr>
                <w:rFonts w:ascii="Arial" w:hAnsi="Arial" w:cs="Arial"/>
              </w:rPr>
              <w:t>rg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w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le</w:t>
            </w:r>
            <w:r w:rsidRPr="007E5D39">
              <w:rPr>
                <w:rFonts w:ascii="Arial" w:hAnsi="Arial" w:cs="Arial"/>
                <w:spacing w:val="-3"/>
              </w:rPr>
              <w:t>'</w:t>
            </w:r>
            <w:r w:rsidRPr="007E5D39">
              <w:rPr>
                <w:rFonts w:ascii="Arial" w:hAnsi="Arial" w:cs="Arial"/>
              </w:rPr>
              <w:t xml:space="preserve">s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g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 xml:space="preserve">r. </w:t>
            </w:r>
            <w:r w:rsidRPr="007E5D39">
              <w:rPr>
                <w:rFonts w:ascii="Arial" w:hAnsi="Arial" w:cs="Arial"/>
                <w:spacing w:val="-2"/>
              </w:rPr>
              <w:t>O</w:t>
            </w:r>
            <w:r w:rsidRPr="007E5D39">
              <w:rPr>
                <w:rFonts w:ascii="Arial" w:hAnsi="Arial" w:cs="Arial"/>
              </w:rPr>
              <w:t>v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</w:rPr>
              <w:t>e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-5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ct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c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rr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  <w:w w:val="101"/>
              </w:rPr>
              <w:t>c</w:t>
            </w:r>
            <w:r w:rsidRPr="007E5D39">
              <w:rPr>
                <w:rFonts w:ascii="Arial" w:hAnsi="Arial" w:cs="Arial"/>
                <w:spacing w:val="-3"/>
                <w:w w:val="101"/>
              </w:rPr>
              <w:t>t</w:t>
            </w:r>
            <w:r w:rsidRPr="007E5D39">
              <w:rPr>
                <w:rFonts w:ascii="Arial" w:hAnsi="Arial" w:cs="Arial"/>
                <w:spacing w:val="1"/>
                <w:w w:val="101"/>
              </w:rPr>
              <w:t>i</w:t>
            </w:r>
            <w:r w:rsidRPr="007E5D39">
              <w:rPr>
                <w:rFonts w:ascii="Arial" w:hAnsi="Arial" w:cs="Arial"/>
              </w:rPr>
              <w:t>ng gr</w:t>
            </w:r>
            <w:r w:rsidRPr="007E5D39">
              <w:rPr>
                <w:rFonts w:ascii="Arial" w:hAnsi="Arial" w:cs="Arial"/>
                <w:spacing w:val="2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mm</w:t>
            </w:r>
            <w:r w:rsidRPr="007E5D39">
              <w:rPr>
                <w:rFonts w:ascii="Arial" w:hAnsi="Arial" w:cs="Arial"/>
                <w:spacing w:val="1"/>
                <w:w w:val="101"/>
              </w:rPr>
              <w:t>at</w:t>
            </w:r>
            <w:r w:rsidRPr="007E5D39">
              <w:rPr>
                <w:rFonts w:ascii="Arial" w:hAnsi="Arial" w:cs="Arial"/>
                <w:spacing w:val="-3"/>
                <w:w w:val="101"/>
              </w:rPr>
              <w:t>i</w:t>
            </w:r>
            <w:r w:rsidRPr="007E5D39">
              <w:rPr>
                <w:rFonts w:ascii="Arial" w:hAnsi="Arial" w:cs="Arial"/>
                <w:spacing w:val="1"/>
                <w:w w:val="101"/>
              </w:rPr>
              <w:t>c</w:t>
            </w:r>
            <w:r w:rsidRPr="007E5D39">
              <w:rPr>
                <w:rFonts w:ascii="Arial" w:hAnsi="Arial" w:cs="Arial"/>
                <w:spacing w:val="-3"/>
                <w:w w:val="101"/>
              </w:rPr>
              <w:t>a</w:t>
            </w:r>
            <w:r w:rsidRPr="007E5D39">
              <w:rPr>
                <w:rFonts w:ascii="Arial" w:hAnsi="Arial" w:cs="Arial"/>
                <w:w w:val="101"/>
              </w:rPr>
              <w:t>l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2"/>
              </w:rPr>
              <w:t>ss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1"/>
              </w:rPr>
              <w:t>e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6"/>
              </w:rPr>
              <w:t>w</w:t>
            </w:r>
            <w:r w:rsidRPr="007E5D39">
              <w:rPr>
                <w:rFonts w:ascii="Arial" w:hAnsi="Arial" w:cs="Arial"/>
              </w:rPr>
              <w:t>ou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</w:rPr>
              <w:t>pr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ve</w:t>
            </w:r>
            <w:r w:rsidRPr="007E5D39">
              <w:rPr>
                <w:rFonts w:ascii="Arial" w:hAnsi="Arial" w:cs="Arial"/>
                <w:spacing w:val="1"/>
              </w:rPr>
              <w:t xml:space="preserve"> t</w:t>
            </w:r>
            <w:r w:rsidRPr="007E5D39">
              <w:rPr>
                <w:rFonts w:ascii="Arial" w:hAnsi="Arial" w:cs="Arial"/>
                <w:spacing w:val="-5"/>
              </w:rPr>
              <w:t>h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nu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  <w:spacing w:val="-3"/>
              </w:rPr>
              <w:t>'</w:t>
            </w:r>
            <w:r w:rsidRPr="007E5D39">
              <w:rPr>
                <w:rFonts w:ascii="Arial" w:hAnsi="Arial" w:cs="Arial"/>
              </w:rPr>
              <w:t>s</w:t>
            </w:r>
            <w:r w:rsidRPr="007E5D39">
              <w:rPr>
                <w:rFonts w:ascii="Arial" w:hAnsi="Arial" w:cs="Arial"/>
                <w:spacing w:val="-2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</w:rPr>
              <w:t>r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3"/>
              </w:rPr>
              <w:t>t</w:t>
            </w:r>
            <w:r w:rsidRPr="007E5D39">
              <w:rPr>
                <w:rFonts w:ascii="Arial" w:hAnsi="Arial" w:cs="Arial"/>
              </w:rPr>
              <w:t>y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nd</w:t>
            </w:r>
            <w:r w:rsidRPr="007E5D39">
              <w:rPr>
                <w:rFonts w:ascii="Arial" w:hAnsi="Arial" w:cs="Arial"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</w:rPr>
              <w:t>pr</w:t>
            </w:r>
            <w:r w:rsidRPr="007E5D39">
              <w:rPr>
                <w:rFonts w:ascii="Arial" w:hAnsi="Arial" w:cs="Arial"/>
                <w:spacing w:val="-5"/>
              </w:rPr>
              <w:t>o</w:t>
            </w:r>
            <w:r w:rsidRPr="007E5D39">
              <w:rPr>
                <w:rFonts w:ascii="Arial" w:hAnsi="Arial" w:cs="Arial"/>
              </w:rPr>
              <w:t>f</w:t>
            </w:r>
            <w:r w:rsidRPr="007E5D39">
              <w:rPr>
                <w:rFonts w:ascii="Arial" w:hAnsi="Arial" w:cs="Arial"/>
                <w:spacing w:val="2"/>
              </w:rPr>
              <w:t>e</w:t>
            </w:r>
            <w:r w:rsidRPr="007E5D39">
              <w:rPr>
                <w:rFonts w:ascii="Arial" w:hAnsi="Arial" w:cs="Arial"/>
                <w:spacing w:val="-2"/>
              </w:rPr>
              <w:t>ss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l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  <w:spacing w:val="-2"/>
              </w:rPr>
              <w:t>s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</w:rPr>
              <w:t>,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k</w:t>
            </w:r>
            <w:r w:rsidRPr="007E5D39">
              <w:rPr>
                <w:rFonts w:ascii="Arial" w:hAnsi="Arial" w:cs="Arial"/>
                <w:spacing w:val="1"/>
              </w:rPr>
              <w:t>i</w:t>
            </w:r>
            <w:r w:rsidRPr="007E5D39">
              <w:rPr>
                <w:rFonts w:ascii="Arial" w:hAnsi="Arial" w:cs="Arial"/>
              </w:rPr>
              <w:t>ng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 xml:space="preserve">t 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5"/>
              </w:rPr>
              <w:t>r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ce</w:t>
            </w:r>
            <w:r w:rsidRPr="007E5D39">
              <w:rPr>
                <w:rFonts w:ascii="Arial" w:hAnsi="Arial" w:cs="Arial"/>
                <w:spacing w:val="-2"/>
              </w:rPr>
              <w:t>ss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b</w:t>
            </w:r>
            <w:r w:rsidRPr="007E5D39">
              <w:rPr>
                <w:rFonts w:ascii="Arial" w:hAnsi="Arial" w:cs="Arial"/>
                <w:spacing w:val="1"/>
              </w:rPr>
              <w:t>l</w:t>
            </w:r>
            <w:r w:rsidRPr="007E5D39">
              <w:rPr>
                <w:rFonts w:ascii="Arial" w:hAnsi="Arial" w:cs="Arial"/>
              </w:rPr>
              <w:t xml:space="preserve">e </w:t>
            </w:r>
            <w:r w:rsidRPr="007E5D39">
              <w:rPr>
                <w:rFonts w:ascii="Arial" w:hAnsi="Arial" w:cs="Arial"/>
                <w:spacing w:val="1"/>
                <w:w w:val="101"/>
              </w:rPr>
              <w:t>a</w:t>
            </w:r>
            <w:r w:rsidRPr="007E5D39">
              <w:rPr>
                <w:rFonts w:ascii="Arial" w:hAnsi="Arial" w:cs="Arial"/>
              </w:rPr>
              <w:t xml:space="preserve">nd </w:t>
            </w:r>
            <w:r w:rsidRPr="007E5D39">
              <w:rPr>
                <w:rFonts w:ascii="Arial" w:hAnsi="Arial" w:cs="Arial"/>
                <w:spacing w:val="1"/>
              </w:rPr>
              <w:t>im</w:t>
            </w:r>
            <w:r w:rsidRPr="007E5D39">
              <w:rPr>
                <w:rFonts w:ascii="Arial" w:hAnsi="Arial" w:cs="Arial"/>
                <w:spacing w:val="-5"/>
              </w:rPr>
              <w:t>p</w:t>
            </w:r>
            <w:r w:rsidRPr="007E5D39">
              <w:rPr>
                <w:rFonts w:ascii="Arial" w:hAnsi="Arial" w:cs="Arial"/>
                <w:spacing w:val="1"/>
              </w:rPr>
              <w:t>a</w:t>
            </w:r>
            <w:r w:rsidRPr="007E5D39">
              <w:rPr>
                <w:rFonts w:ascii="Arial" w:hAnsi="Arial" w:cs="Arial"/>
                <w:spacing w:val="-3"/>
              </w:rPr>
              <w:t>c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ful</w:t>
            </w:r>
            <w:r w:rsidRPr="007E5D39">
              <w:rPr>
                <w:rFonts w:ascii="Arial" w:hAnsi="Arial" w:cs="Arial"/>
                <w:spacing w:val="2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-1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he</w:t>
            </w:r>
            <w:r w:rsidRPr="007E5D39">
              <w:rPr>
                <w:rFonts w:ascii="Arial" w:hAnsi="Arial" w:cs="Arial"/>
                <w:spacing w:val="1"/>
              </w:rPr>
              <w:t xml:space="preserve"> 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  <w:spacing w:val="1"/>
              </w:rPr>
              <w:t>c</w:t>
            </w:r>
            <w:r w:rsidRPr="007E5D39">
              <w:rPr>
                <w:rFonts w:ascii="Arial" w:hAnsi="Arial" w:cs="Arial"/>
                <w:spacing w:val="-3"/>
              </w:rPr>
              <w:t>a</w:t>
            </w:r>
            <w:r w:rsidRPr="007E5D39">
              <w:rPr>
                <w:rFonts w:ascii="Arial" w:hAnsi="Arial" w:cs="Arial"/>
              </w:rPr>
              <w:t>d</w:t>
            </w:r>
            <w:r w:rsidRPr="007E5D39">
              <w:rPr>
                <w:rFonts w:ascii="Arial" w:hAnsi="Arial" w:cs="Arial"/>
                <w:spacing w:val="-3"/>
              </w:rPr>
              <w:t>e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  <w:spacing w:val="-3"/>
              </w:rPr>
              <w:t>i</w:t>
            </w:r>
            <w:r w:rsidRPr="007E5D39">
              <w:rPr>
                <w:rFonts w:ascii="Arial" w:hAnsi="Arial" w:cs="Arial"/>
              </w:rPr>
              <w:t>c</w:t>
            </w:r>
            <w:r w:rsidRPr="007E5D39">
              <w:rPr>
                <w:rFonts w:ascii="Arial" w:hAnsi="Arial" w:cs="Arial"/>
                <w:spacing w:val="3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m</w:t>
            </w:r>
            <w:r w:rsidRPr="007E5D39">
              <w:rPr>
                <w:rFonts w:ascii="Arial" w:hAnsi="Arial" w:cs="Arial"/>
                <w:spacing w:val="1"/>
              </w:rPr>
              <w:t>m</w:t>
            </w:r>
            <w:r w:rsidRPr="007E5D39">
              <w:rPr>
                <w:rFonts w:ascii="Arial" w:hAnsi="Arial" w:cs="Arial"/>
              </w:rPr>
              <w:t>u</w:t>
            </w:r>
            <w:r w:rsidRPr="007E5D39">
              <w:rPr>
                <w:rFonts w:ascii="Arial" w:hAnsi="Arial" w:cs="Arial"/>
                <w:spacing w:val="-5"/>
              </w:rPr>
              <w:t>n</w:t>
            </w:r>
            <w:r w:rsidRPr="007E5D39">
              <w:rPr>
                <w:rFonts w:ascii="Arial" w:hAnsi="Arial" w:cs="Arial"/>
                <w:spacing w:val="1"/>
                <w:w w:val="101"/>
              </w:rPr>
              <w:t>it</w:t>
            </w:r>
            <w:r w:rsidRPr="007E5D39">
              <w:rPr>
                <w:rFonts w:ascii="Arial" w:hAnsi="Arial" w:cs="Arial"/>
                <w:spacing w:val="-5"/>
              </w:rPr>
              <w:t>y</w:t>
            </w:r>
            <w:r w:rsidRPr="007E5D39">
              <w:rPr>
                <w:rFonts w:ascii="Arial" w:hAnsi="Arial" w:cs="Arial"/>
              </w:rPr>
              <w:t>.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C43885" w14:textId="77777777" w:rsidR="009A457F" w:rsidRPr="007E5D39" w:rsidRDefault="009A457F">
            <w:pPr>
              <w:rPr>
                <w:rFonts w:ascii="Arial" w:hAnsi="Arial" w:cs="Arial"/>
              </w:rPr>
            </w:pPr>
          </w:p>
        </w:tc>
      </w:tr>
      <w:tr w:rsidR="009A457F" w:rsidRPr="007E5D39" w14:paraId="6CEF7198" w14:textId="77777777" w:rsidTr="00555B89">
        <w:trPr>
          <w:trHeight w:hRule="exact" w:val="470"/>
        </w:trPr>
        <w:tc>
          <w:tcPr>
            <w:tcW w:w="53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30B171" w14:textId="77777777" w:rsidR="009A457F" w:rsidRPr="007E5D39" w:rsidRDefault="0006055C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7E5D39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7E5D39">
              <w:rPr>
                <w:rFonts w:ascii="Arial" w:hAnsi="Arial" w:cs="Arial"/>
                <w:b/>
                <w:spacing w:val="-2"/>
                <w:u w:val="thick" w:color="000000"/>
              </w:rPr>
              <w:t>p</w:t>
            </w:r>
            <w:r w:rsidRPr="007E5D39">
              <w:rPr>
                <w:rFonts w:ascii="Arial" w:hAnsi="Arial" w:cs="Arial"/>
                <w:b/>
                <w:u w:val="thick" w:color="000000"/>
              </w:rPr>
              <w:t>t</w:t>
            </w:r>
            <w:r w:rsidRPr="007E5D39">
              <w:rPr>
                <w:rFonts w:ascii="Arial" w:hAnsi="Arial" w:cs="Arial"/>
                <w:b/>
                <w:spacing w:val="1"/>
                <w:u w:val="thick" w:color="000000"/>
              </w:rPr>
              <w:t>i</w:t>
            </w:r>
            <w:r w:rsidRPr="007E5D39">
              <w:rPr>
                <w:rFonts w:ascii="Arial" w:hAnsi="Arial" w:cs="Arial"/>
                <w:b/>
                <w:u w:val="thick" w:color="000000"/>
              </w:rPr>
              <w:t>o</w:t>
            </w:r>
            <w:r w:rsidRPr="007E5D39">
              <w:rPr>
                <w:rFonts w:ascii="Arial" w:hAnsi="Arial" w:cs="Arial"/>
                <w:b/>
                <w:spacing w:val="-2"/>
                <w:u w:val="thick" w:color="000000"/>
              </w:rPr>
              <w:t>n</w:t>
            </w:r>
            <w:r w:rsidRPr="007E5D39">
              <w:rPr>
                <w:rFonts w:ascii="Arial" w:hAnsi="Arial" w:cs="Arial"/>
                <w:b/>
                <w:spacing w:val="-5"/>
                <w:u w:val="thick" w:color="000000"/>
              </w:rPr>
              <w:t>a</w:t>
            </w:r>
            <w:r w:rsidRPr="007E5D39">
              <w:rPr>
                <w:rFonts w:ascii="Arial" w:hAnsi="Arial" w:cs="Arial"/>
                <w:b/>
                <w:spacing w:val="1"/>
                <w:u w:val="thick" w:color="000000"/>
              </w:rPr>
              <w:t>l</w:t>
            </w:r>
            <w:r w:rsidRPr="007E5D39">
              <w:rPr>
                <w:rFonts w:ascii="Arial" w:hAnsi="Arial" w:cs="Arial"/>
                <w:b/>
                <w:spacing w:val="-3"/>
                <w:u w:val="thick" w:color="000000"/>
              </w:rPr>
              <w:t>/</w:t>
            </w:r>
            <w:r w:rsidRPr="007E5D39">
              <w:rPr>
                <w:rFonts w:ascii="Arial" w:hAnsi="Arial" w:cs="Arial"/>
                <w:b/>
                <w:spacing w:val="1"/>
                <w:u w:val="thick" w:color="000000"/>
              </w:rPr>
              <w:t>Ge</w:t>
            </w:r>
            <w:r w:rsidRPr="007E5D39">
              <w:rPr>
                <w:rFonts w:ascii="Arial" w:hAnsi="Arial" w:cs="Arial"/>
                <w:b/>
                <w:spacing w:val="-2"/>
                <w:u w:val="thick" w:color="000000"/>
              </w:rPr>
              <w:t>n</w:t>
            </w:r>
            <w:r w:rsidRPr="007E5D39">
              <w:rPr>
                <w:rFonts w:ascii="Arial" w:hAnsi="Arial" w:cs="Arial"/>
                <w:b/>
                <w:spacing w:val="-3"/>
                <w:u w:val="thick" w:color="000000"/>
              </w:rPr>
              <w:t>e</w:t>
            </w:r>
            <w:r w:rsidRPr="007E5D39">
              <w:rPr>
                <w:rFonts w:ascii="Arial" w:hAnsi="Arial" w:cs="Arial"/>
                <w:b/>
                <w:spacing w:val="1"/>
                <w:u w:val="thick" w:color="000000"/>
              </w:rPr>
              <w:t>r</w:t>
            </w:r>
            <w:r w:rsidRPr="007E5D39">
              <w:rPr>
                <w:rFonts w:ascii="Arial" w:hAnsi="Arial" w:cs="Arial"/>
                <w:b/>
                <w:spacing w:val="-5"/>
                <w:u w:val="thick" w:color="000000"/>
              </w:rPr>
              <w:t>a</w:t>
            </w:r>
            <w:r w:rsidRPr="007E5D39">
              <w:rPr>
                <w:rFonts w:ascii="Arial" w:hAnsi="Arial" w:cs="Arial"/>
                <w:b/>
                <w:u w:val="thick" w:color="000000"/>
              </w:rPr>
              <w:t>l</w:t>
            </w:r>
            <w:r w:rsidRPr="007E5D39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7E5D39">
              <w:rPr>
                <w:rFonts w:ascii="Arial" w:hAnsi="Arial" w:cs="Arial"/>
                <w:spacing w:val="1"/>
                <w:w w:val="101"/>
              </w:rPr>
              <w:t>c</w:t>
            </w:r>
            <w:r w:rsidRPr="007E5D39">
              <w:rPr>
                <w:rFonts w:ascii="Arial" w:hAnsi="Arial" w:cs="Arial"/>
              </w:rPr>
              <w:t>o</w:t>
            </w:r>
            <w:r w:rsidRPr="007E5D39">
              <w:rPr>
                <w:rFonts w:ascii="Arial" w:hAnsi="Arial" w:cs="Arial"/>
                <w:spacing w:val="-3"/>
              </w:rPr>
              <w:t>mm</w:t>
            </w:r>
            <w:r w:rsidRPr="007E5D39">
              <w:rPr>
                <w:rFonts w:ascii="Arial" w:hAnsi="Arial" w:cs="Arial"/>
                <w:spacing w:val="1"/>
                <w:w w:val="101"/>
              </w:rPr>
              <w:t>e</w:t>
            </w:r>
            <w:r w:rsidRPr="007E5D39">
              <w:rPr>
                <w:rFonts w:ascii="Arial" w:hAnsi="Arial" w:cs="Arial"/>
              </w:rPr>
              <w:t>n</w:t>
            </w:r>
            <w:r w:rsidRPr="007E5D39">
              <w:rPr>
                <w:rFonts w:ascii="Arial" w:hAnsi="Arial" w:cs="Arial"/>
                <w:spacing w:val="1"/>
              </w:rPr>
              <w:t>t</w:t>
            </w:r>
            <w:r w:rsidRPr="007E5D39">
              <w:rPr>
                <w:rFonts w:ascii="Arial" w:hAnsi="Arial" w:cs="Arial"/>
              </w:rPr>
              <w:t>s</w:t>
            </w:r>
          </w:p>
        </w:tc>
        <w:tc>
          <w:tcPr>
            <w:tcW w:w="9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140661" w14:textId="77777777" w:rsidR="009A457F" w:rsidRPr="007E5D39" w:rsidRDefault="009A457F">
            <w:pPr>
              <w:rPr>
                <w:rFonts w:ascii="Arial" w:hAnsi="Arial" w:cs="Arial"/>
              </w:rPr>
            </w:pP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459845" w14:textId="77777777" w:rsidR="009A457F" w:rsidRPr="007E5D39" w:rsidRDefault="009A457F">
            <w:pPr>
              <w:rPr>
                <w:rFonts w:ascii="Arial" w:hAnsi="Arial" w:cs="Arial"/>
              </w:rPr>
            </w:pPr>
          </w:p>
        </w:tc>
      </w:tr>
    </w:tbl>
    <w:p w14:paraId="12A96557" w14:textId="1CEBB6B6" w:rsidR="009A457F" w:rsidRPr="007E5D39" w:rsidRDefault="009A457F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5"/>
        <w:gridCol w:w="7244"/>
        <w:gridCol w:w="7231"/>
      </w:tblGrid>
      <w:tr w:rsidR="003236F5" w:rsidRPr="007E5D39" w14:paraId="728B4220" w14:textId="77777777" w:rsidTr="00555B8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18BD6" w14:textId="77777777" w:rsidR="003236F5" w:rsidRPr="007E5D39" w:rsidRDefault="003236F5" w:rsidP="00555B89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65652409"/>
            <w:bookmarkStart w:id="2" w:name="_Hlk173332547"/>
            <w:bookmarkStart w:id="3" w:name="_Hlk177663799"/>
            <w:r w:rsidRPr="007E5D39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7E5D39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498E48CA" w14:textId="77777777" w:rsidR="003236F5" w:rsidRPr="007E5D39" w:rsidRDefault="003236F5" w:rsidP="00414451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3236F5" w:rsidRPr="007E5D39" w14:paraId="232501ED" w14:textId="77777777" w:rsidTr="00555B89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4B02C" w14:textId="77777777" w:rsidR="003236F5" w:rsidRPr="007E5D39" w:rsidRDefault="003236F5" w:rsidP="00414451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76D37" w14:textId="77777777" w:rsidR="003236F5" w:rsidRPr="007E5D39" w:rsidRDefault="003236F5" w:rsidP="00414451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7E5D39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624599AA" w14:textId="77777777" w:rsidR="003236F5" w:rsidRPr="007E5D39" w:rsidRDefault="003236F5" w:rsidP="00414451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7E5D39">
              <w:rPr>
                <w:rFonts w:ascii="Arial" w:eastAsia="MS Mincho" w:hAnsi="Arial" w:cs="Arial"/>
                <w:b/>
                <w:bCs/>
                <w:lang w:val="en-GB"/>
              </w:rPr>
              <w:t>Author’s comment</w:t>
            </w:r>
            <w:r w:rsidRPr="007E5D39">
              <w:rPr>
                <w:rFonts w:ascii="Arial" w:eastAsia="MS Mincho" w:hAnsi="Arial" w:cs="Arial"/>
                <w:bCs/>
                <w:lang w:val="en-GB"/>
              </w:rPr>
              <w:t xml:space="preserve"> </w:t>
            </w:r>
            <w:r w:rsidRPr="007E5D39">
              <w:rPr>
                <w:rFonts w:ascii="Arial" w:eastAsia="MS Mincho" w:hAnsi="Arial" w:cs="Arial"/>
                <w:bCs/>
                <w:i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3236F5" w:rsidRPr="007E5D39" w14:paraId="1BC5B813" w14:textId="77777777" w:rsidTr="00555B89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79B8A" w14:textId="77777777" w:rsidR="003236F5" w:rsidRPr="007E5D39" w:rsidRDefault="003236F5" w:rsidP="00414451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7E5D39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4DA6F10C" w14:textId="77777777" w:rsidR="003236F5" w:rsidRPr="007E5D39" w:rsidRDefault="003236F5" w:rsidP="00414451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A3320" w14:textId="77777777" w:rsidR="003236F5" w:rsidRPr="007E5D39" w:rsidRDefault="003236F5" w:rsidP="00414451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7E5D39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14:paraId="23081D55" w14:textId="77777777" w:rsidR="003236F5" w:rsidRPr="007E5D39" w:rsidRDefault="003236F5" w:rsidP="00414451">
            <w:pPr>
              <w:rPr>
                <w:rFonts w:ascii="Arial" w:eastAsia="Arial Unicode MS" w:hAnsi="Arial" w:cs="Arial"/>
                <w:lang w:val="en-GB"/>
              </w:rPr>
            </w:pPr>
          </w:p>
          <w:p w14:paraId="0959FD08" w14:textId="77777777" w:rsidR="003236F5" w:rsidRPr="007E5D39" w:rsidRDefault="003236F5" w:rsidP="00414451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5C4CC364" w14:textId="77777777" w:rsidR="003236F5" w:rsidRPr="007E5D39" w:rsidRDefault="003236F5" w:rsidP="00414451">
            <w:pPr>
              <w:rPr>
                <w:rFonts w:ascii="Arial" w:eastAsia="Arial Unicode MS" w:hAnsi="Arial" w:cs="Arial"/>
                <w:lang w:val="en-GB"/>
              </w:rPr>
            </w:pPr>
          </w:p>
          <w:p w14:paraId="07F0C8F8" w14:textId="77777777" w:rsidR="003236F5" w:rsidRPr="007E5D39" w:rsidRDefault="003236F5" w:rsidP="00414451">
            <w:pPr>
              <w:rPr>
                <w:rFonts w:ascii="Arial" w:eastAsia="Arial Unicode MS" w:hAnsi="Arial" w:cs="Arial"/>
                <w:lang w:val="en-GB"/>
              </w:rPr>
            </w:pPr>
          </w:p>
          <w:p w14:paraId="3B5A8C50" w14:textId="77777777" w:rsidR="003236F5" w:rsidRPr="007E5D39" w:rsidRDefault="003236F5" w:rsidP="00414451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  <w:bookmarkEnd w:id="2"/>
      <w:bookmarkEnd w:id="3"/>
      <w:bookmarkEnd w:id="0"/>
    </w:tbl>
    <w:p w14:paraId="319E9CC9" w14:textId="77777777" w:rsidR="003236F5" w:rsidRPr="007E5D39" w:rsidRDefault="003236F5" w:rsidP="00555B89">
      <w:pPr>
        <w:rPr>
          <w:rFonts w:ascii="Arial" w:hAnsi="Arial" w:cs="Arial"/>
        </w:rPr>
      </w:pPr>
    </w:p>
    <w:sectPr w:rsidR="003236F5" w:rsidRPr="007E5D39" w:rsidSect="003236F5">
      <w:pgSz w:w="23820" w:h="16840" w:orient="landscape"/>
      <w:pgMar w:top="1540" w:right="1220" w:bottom="280" w:left="1220" w:header="1308" w:footer="6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BF0F0" w14:textId="77777777" w:rsidR="002427EF" w:rsidRDefault="002427EF">
      <w:r>
        <w:separator/>
      </w:r>
    </w:p>
  </w:endnote>
  <w:endnote w:type="continuationSeparator" w:id="0">
    <w:p w14:paraId="25055C61" w14:textId="77777777" w:rsidR="002427EF" w:rsidRDefault="00242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66E39" w14:textId="77777777" w:rsidR="009A457F" w:rsidRDefault="002427EF">
    <w:pPr>
      <w:spacing w:line="200" w:lineRule="exact"/>
    </w:pPr>
    <w:r>
      <w:pict w14:anchorId="67EE6BB5"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71pt;margin-top:797.1pt;width:52.1pt;height:9.9pt;z-index:-251662848;mso-position-horizontal-relative:page;mso-position-vertical-relative:page" filled="f" stroked="f">
          <v:textbox inset="0,0,0,0">
            <w:txbxContent>
              <w:p w14:paraId="483CEDCC" w14:textId="77777777" w:rsidR="009A457F" w:rsidRDefault="0006055C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Cr</w:t>
                </w:r>
                <w:r>
                  <w:rPr>
                    <w:spacing w:val="2"/>
                    <w:sz w:val="16"/>
                    <w:szCs w:val="16"/>
                  </w:rPr>
                  <w:t>ea</w:t>
                </w:r>
                <w:r>
                  <w:rPr>
                    <w:spacing w:val="-1"/>
                    <w:sz w:val="16"/>
                    <w:szCs w:val="16"/>
                  </w:rPr>
                  <w:t>t</w:t>
                </w:r>
                <w:r>
                  <w:rPr>
                    <w:spacing w:val="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spacing w:val="2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40A6E615">
        <v:shape id="_x0000_s2057" type="#_x0000_t202" style="position:absolute;margin-left:207.85pt;margin-top:797.1pt;width:55.8pt;height:9.9pt;z-index:-251661824;mso-position-horizontal-relative:page;mso-position-vertical-relative:page" filled="f" stroked="f">
          <v:textbox inset="0,0,0,0">
            <w:txbxContent>
              <w:p w14:paraId="71719267" w14:textId="77777777" w:rsidR="009A457F" w:rsidRDefault="0006055C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2"/>
                    <w:sz w:val="16"/>
                    <w:szCs w:val="16"/>
                  </w:rPr>
                  <w:t>hecke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spacing w:val="2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spacing w:val="-2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5DD5799C">
        <v:shape id="_x0000_s2056" type="#_x0000_t202" style="position:absolute;margin-left:347.55pt;margin-top:797.1pt;width:67.75pt;height:9.9pt;z-index:-251660800;mso-position-horizontal-relative:page;mso-position-vertical-relative:page" filled="f" stroked="f">
          <v:textbox inset="0,0,0,0">
            <w:txbxContent>
              <w:p w14:paraId="0613B8A6" w14:textId="77777777" w:rsidR="009A457F" w:rsidRDefault="0006055C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A</w:t>
                </w:r>
                <w:r>
                  <w:rPr>
                    <w:spacing w:val="2"/>
                    <w:sz w:val="16"/>
                    <w:szCs w:val="16"/>
                  </w:rPr>
                  <w:t>pp</w:t>
                </w:r>
                <w:r>
                  <w:rPr>
                    <w:sz w:val="16"/>
                    <w:szCs w:val="16"/>
                  </w:rPr>
                  <w:t>r</w:t>
                </w:r>
                <w:r>
                  <w:rPr>
                    <w:spacing w:val="2"/>
                    <w:sz w:val="16"/>
                    <w:szCs w:val="16"/>
                  </w:rPr>
                  <w:t>ove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spacing w:val="2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spacing w:val="-2"/>
                    <w:sz w:val="16"/>
                    <w:szCs w:val="16"/>
                  </w:rPr>
                  <w:t>M</w:t>
                </w:r>
                <w:r>
                  <w:rPr>
                    <w:sz w:val="16"/>
                    <w:szCs w:val="16"/>
                  </w:rPr>
                  <w:t>BM</w:t>
                </w:r>
              </w:p>
            </w:txbxContent>
          </v:textbox>
          <w10:wrap anchorx="page" anchory="page"/>
        </v:shape>
      </w:pict>
    </w:r>
    <w:r>
      <w:pict w14:anchorId="61A74889">
        <v:shape id="_x0000_s2055" type="#_x0000_t202" style="position:absolute;margin-left:539.1pt;margin-top:797.1pt;width:80.45pt;height:9.9pt;z-index:-251659776;mso-position-horizontal-relative:page;mso-position-vertical-relative:page" filled="f" stroked="f">
          <v:textbox inset="0,0,0,0">
            <w:txbxContent>
              <w:p w14:paraId="26785A88" w14:textId="77777777" w:rsidR="009A457F" w:rsidRDefault="0006055C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pacing w:val="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r</w:t>
                </w:r>
                <w:r>
                  <w:rPr>
                    <w:spacing w:val="1"/>
                    <w:sz w:val="16"/>
                    <w:szCs w:val="16"/>
                  </w:rPr>
                  <w:t>s</w:t>
                </w:r>
                <w:r>
                  <w:rPr>
                    <w:spacing w:val="-1"/>
                    <w:sz w:val="16"/>
                    <w:szCs w:val="16"/>
                  </w:rPr>
                  <w:t>i</w:t>
                </w:r>
                <w:r>
                  <w:rPr>
                    <w:spacing w:val="2"/>
                    <w:sz w:val="16"/>
                    <w:szCs w:val="16"/>
                  </w:rPr>
                  <w:t>on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3 (</w:t>
                </w:r>
                <w:r>
                  <w:rPr>
                    <w:spacing w:val="2"/>
                    <w:sz w:val="16"/>
                    <w:szCs w:val="16"/>
                  </w:rPr>
                  <w:t>07</w:t>
                </w:r>
                <w:r>
                  <w:rPr>
                    <w:sz w:val="16"/>
                    <w:szCs w:val="16"/>
                  </w:rPr>
                  <w:t>-</w:t>
                </w:r>
                <w:r>
                  <w:rPr>
                    <w:spacing w:val="2"/>
                    <w:sz w:val="16"/>
                    <w:szCs w:val="16"/>
                  </w:rPr>
                  <w:t>07</w:t>
                </w:r>
                <w:r>
                  <w:rPr>
                    <w:sz w:val="16"/>
                    <w:szCs w:val="16"/>
                  </w:rPr>
                  <w:t>-</w:t>
                </w:r>
                <w:r>
                  <w:rPr>
                    <w:spacing w:val="-2"/>
                    <w:sz w:val="16"/>
                    <w:szCs w:val="16"/>
                  </w:rPr>
                  <w:t>2</w:t>
                </w:r>
                <w:r>
                  <w:rPr>
                    <w:spacing w:val="2"/>
                    <w:sz w:val="16"/>
                    <w:szCs w:val="16"/>
                  </w:rPr>
                  <w:t>024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2593C" w14:textId="77777777" w:rsidR="009A457F" w:rsidRDefault="009A457F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3409C" w14:textId="77777777" w:rsidR="009A457F" w:rsidRDefault="009A457F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4B7E96" w14:textId="77777777" w:rsidR="002427EF" w:rsidRDefault="002427EF">
      <w:r>
        <w:separator/>
      </w:r>
    </w:p>
  </w:footnote>
  <w:footnote w:type="continuationSeparator" w:id="0">
    <w:p w14:paraId="6B93B8FE" w14:textId="77777777" w:rsidR="002427EF" w:rsidRDefault="00242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C6E961" w14:textId="77777777" w:rsidR="009A457F" w:rsidRDefault="002427EF">
    <w:pPr>
      <w:spacing w:line="200" w:lineRule="exact"/>
    </w:pPr>
    <w:r>
      <w:pict w14:anchorId="2F443D3F"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71pt;margin-top:64.4pt;width:86.65pt;height:14pt;z-index:-251663872;mso-position-horizontal-relative:page;mso-position-vertical-relative:page" filled="f" stroked="f">
          <v:textbox inset="0,0,0,0">
            <w:txbxContent>
              <w:p w14:paraId="0D8A865D" w14:textId="77777777" w:rsidR="009A457F" w:rsidRDefault="0006055C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BF073" w14:textId="77777777" w:rsidR="009A457F" w:rsidRDefault="002427EF">
    <w:pPr>
      <w:spacing w:line="200" w:lineRule="exact"/>
    </w:pPr>
    <w:r>
      <w:pict w14:anchorId="69969B11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1pt;margin-top:64.4pt;width:86.65pt;height:14pt;z-index:-251658752;mso-position-horizontal-relative:page;mso-position-vertical-relative:page" filled="f" stroked="f">
          <v:textbox inset="0,0,0,0">
            <w:txbxContent>
              <w:p w14:paraId="15B0EB8B" w14:textId="77777777" w:rsidR="009A457F" w:rsidRDefault="0006055C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4DDA9" w14:textId="77777777" w:rsidR="009A457F" w:rsidRDefault="002427EF">
    <w:pPr>
      <w:spacing w:line="200" w:lineRule="exact"/>
    </w:pPr>
    <w:r>
      <w:pict w14:anchorId="51C7B936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4pt;width:86.65pt;height:14pt;z-index:-251657728;mso-position-horizontal-relative:page;mso-position-vertical-relative:page" filled="f" stroked="f">
          <v:textbox inset="0,0,0,0">
            <w:txbxContent>
              <w:p w14:paraId="69EBBA79" w14:textId="77777777" w:rsidR="009A457F" w:rsidRDefault="0006055C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AF0DFC"/>
    <w:multiLevelType w:val="multilevel"/>
    <w:tmpl w:val="58A4F53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/>
  <w:defaultTabStop w:val="720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57F"/>
    <w:rsid w:val="0006055C"/>
    <w:rsid w:val="001D2D3D"/>
    <w:rsid w:val="002427EF"/>
    <w:rsid w:val="003236F5"/>
    <w:rsid w:val="003D13EF"/>
    <w:rsid w:val="00545E6A"/>
    <w:rsid w:val="00555B89"/>
    <w:rsid w:val="006631D8"/>
    <w:rsid w:val="007E5D39"/>
    <w:rsid w:val="0085383D"/>
    <w:rsid w:val="009136AC"/>
    <w:rsid w:val="00914889"/>
    <w:rsid w:val="009A457F"/>
    <w:rsid w:val="009E1646"/>
    <w:rsid w:val="00BF683B"/>
    <w:rsid w:val="00E616A0"/>
    <w:rsid w:val="00F4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4:docId w14:val="650DB5C0"/>
  <w15:docId w15:val="{8371E357-7BA0-4EAF-BAE2-F7DBD0FBC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4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general-editorial-policy/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journalacri.com/index.php/ACRI" TargetMode="External"/><Relationship Id="rId12" Type="http://schemas.openxmlformats.org/officeDocument/2006/relationships/hyperlink" Target="https://r1.reviewerhub.org/benefits-for-reviewers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1.reviewerhub.org/peer-review-comments-approval-policy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2225</Words>
  <Characters>12685</Characters>
  <Application>Microsoft Office Word</Application>
  <DocSecurity>0</DocSecurity>
  <Lines>105</Lines>
  <Paragraphs>29</Paragraphs>
  <ScaleCrop>false</ScaleCrop>
  <Company/>
  <LinksUpToDate>false</LinksUpToDate>
  <CharactersWithSpaces>14881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CPU 1039</cp:lastModifiedBy>
  <cp:revision>12</cp:revision>
  <dcterms:created xsi:type="dcterms:W3CDTF">2024-10-08T05:18:00Z</dcterms:created>
  <dcterms:modified xsi:type="dcterms:W3CDTF">2025-11-05T07:48:00Z</dcterms:modified>
</cp:coreProperties>
</file>